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83E10D" w14:textId="77777777" w:rsidR="00AA735B" w:rsidRDefault="00AA735B" w:rsidP="00F65A01">
      <w:pPr>
        <w:spacing w:before="12"/>
        <w:ind w:right="407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Ayoub Maddox</w:t>
      </w:r>
    </w:p>
    <w:p w14:paraId="20B92D34" w14:textId="7EAF48AC" w:rsidR="00CA78A1" w:rsidRPr="00F65A01" w:rsidRDefault="00AA735B" w:rsidP="00F65A01">
      <w:pPr>
        <w:spacing w:before="12"/>
        <w:ind w:right="4074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3</w:t>
      </w:r>
      <w:r w:rsidRPr="00F65A01">
        <w:rPr>
          <w:rFonts w:asciiTheme="majorHAnsi" w:eastAsia="Verdana" w:hAnsiTheme="majorHAnsi" w:cs="Verdana"/>
          <w:sz w:val="22"/>
          <w:szCs w:val="22"/>
        </w:rPr>
        <w:t>1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z w:val="22"/>
          <w:szCs w:val="22"/>
        </w:rPr>
        <w:t>h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z w:val="22"/>
          <w:szCs w:val="22"/>
        </w:rPr>
        <w:t>ose</w:t>
      </w:r>
    </w:p>
    <w:p w14:paraId="7B07EC45" w14:textId="77777777" w:rsidR="00CA78A1" w:rsidRPr="00F65A01" w:rsidRDefault="00AA735B" w:rsidP="00F65A01">
      <w:pPr>
        <w:spacing w:before="1"/>
        <w:ind w:right="4304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z w:val="22"/>
          <w:szCs w:val="22"/>
        </w:rPr>
        <w:t>s,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9</w:t>
      </w:r>
      <w:r w:rsidRPr="00F65A01">
        <w:rPr>
          <w:rFonts w:asciiTheme="majorHAnsi" w:eastAsia="Verdana" w:hAnsiTheme="majorHAnsi" w:cs="Verdana"/>
          <w:sz w:val="22"/>
          <w:szCs w:val="22"/>
        </w:rPr>
        <w:t>9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9</w:t>
      </w:r>
      <w:r w:rsidRPr="00F65A01">
        <w:rPr>
          <w:rFonts w:asciiTheme="majorHAnsi" w:eastAsia="Verdana" w:hAnsiTheme="majorHAnsi" w:cs="Verdana"/>
          <w:sz w:val="22"/>
          <w:szCs w:val="22"/>
        </w:rPr>
        <w:t>CC</w:t>
      </w:r>
    </w:p>
    <w:p w14:paraId="79FFFEBC" w14:textId="77777777" w:rsidR="00CA78A1" w:rsidRPr="00F65A01" w:rsidRDefault="00AA735B" w:rsidP="00AA735B">
      <w:pPr>
        <w:spacing w:line="260" w:lineRule="exact"/>
        <w:ind w:right="4360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000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0</w:t>
      </w:r>
      <w:r w:rsidRPr="00F65A01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 xml:space="preserve"> 00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0</w:t>
      </w:r>
      <w:r w:rsidRPr="00F65A01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4"/>
          <w:position w:val="-1"/>
          <w:sz w:val="22"/>
          <w:szCs w:val="22"/>
        </w:rPr>
        <w:t>0</w:t>
      </w:r>
      <w:r w:rsidRPr="00F65A01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00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0</w:t>
      </w:r>
    </w:p>
    <w:p w14:paraId="603E28F4" w14:textId="77777777" w:rsidR="00CA78A1" w:rsidRPr="00F65A01" w:rsidRDefault="00CA78A1">
      <w:pPr>
        <w:spacing w:before="9" w:line="140" w:lineRule="exact"/>
        <w:rPr>
          <w:rFonts w:asciiTheme="majorHAnsi" w:hAnsiTheme="majorHAnsi"/>
          <w:sz w:val="22"/>
          <w:szCs w:val="22"/>
        </w:rPr>
      </w:pPr>
    </w:p>
    <w:p w14:paraId="4BB5F63A" w14:textId="5C2A68DD" w:rsidR="00CA78A1" w:rsidRPr="00F65A01" w:rsidRDefault="00AA735B">
      <w:pPr>
        <w:spacing w:line="200" w:lineRule="exac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ayoub@gmail.com</w:t>
      </w:r>
    </w:p>
    <w:p w14:paraId="1EB3E3E4" w14:textId="77777777" w:rsidR="00CA78A1" w:rsidRPr="00F65A01" w:rsidRDefault="00CA78A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4B8D2B8" w14:textId="77777777" w:rsidR="00CA78A1" w:rsidRPr="00AA735B" w:rsidRDefault="00CA78A1">
      <w:pPr>
        <w:spacing w:line="200" w:lineRule="exact"/>
        <w:rPr>
          <w:rFonts w:asciiTheme="majorHAnsi" w:hAnsiTheme="majorHAnsi"/>
          <w:b/>
          <w:bCs/>
          <w:sz w:val="22"/>
          <w:szCs w:val="22"/>
        </w:rPr>
      </w:pPr>
    </w:p>
    <w:p w14:paraId="55D96D0E" w14:textId="6205CAD6" w:rsidR="00CA78A1" w:rsidRPr="00AA735B" w:rsidRDefault="00AA735B" w:rsidP="00AA735B">
      <w:pPr>
        <w:spacing w:before="21"/>
        <w:ind w:left="117"/>
        <w:rPr>
          <w:rFonts w:asciiTheme="majorHAnsi" w:eastAsia="Verdana" w:hAnsiTheme="majorHAnsi" w:cs="Verdana"/>
          <w:b/>
          <w:bCs/>
          <w:sz w:val="22"/>
          <w:szCs w:val="22"/>
        </w:rPr>
      </w:pPr>
      <w:r w:rsidRPr="00AA735B">
        <w:rPr>
          <w:rFonts w:asciiTheme="majorHAnsi" w:eastAsia="Verdana" w:hAnsiTheme="majorHAnsi" w:cs="Verdana"/>
          <w:b/>
          <w:bCs/>
          <w:spacing w:val="1"/>
          <w:w w:val="111"/>
          <w:sz w:val="22"/>
          <w:szCs w:val="22"/>
        </w:rPr>
        <w:t>P</w:t>
      </w:r>
      <w:r w:rsidRPr="00AA735B">
        <w:rPr>
          <w:rFonts w:asciiTheme="majorHAnsi" w:eastAsia="Verdana" w:hAnsiTheme="majorHAnsi" w:cs="Verdana"/>
          <w:b/>
          <w:bCs/>
          <w:spacing w:val="-2"/>
          <w:w w:val="111"/>
          <w:sz w:val="22"/>
          <w:szCs w:val="22"/>
        </w:rPr>
        <w:t>E</w:t>
      </w:r>
      <w:r w:rsidRPr="00AA735B">
        <w:rPr>
          <w:rFonts w:asciiTheme="majorHAnsi" w:eastAsia="Verdana" w:hAnsiTheme="majorHAnsi" w:cs="Verdana"/>
          <w:b/>
          <w:bCs/>
          <w:w w:val="111"/>
          <w:sz w:val="22"/>
          <w:szCs w:val="22"/>
        </w:rPr>
        <w:t>R</w:t>
      </w:r>
      <w:r w:rsidRPr="00AA735B">
        <w:rPr>
          <w:rFonts w:asciiTheme="majorHAnsi" w:eastAsia="Verdana" w:hAnsiTheme="majorHAnsi" w:cs="Verdana"/>
          <w:b/>
          <w:bCs/>
          <w:spacing w:val="1"/>
          <w:w w:val="111"/>
          <w:sz w:val="22"/>
          <w:szCs w:val="22"/>
        </w:rPr>
        <w:t>S</w:t>
      </w:r>
      <w:r w:rsidRPr="00AA735B">
        <w:rPr>
          <w:rFonts w:asciiTheme="majorHAnsi" w:eastAsia="Verdana" w:hAnsiTheme="majorHAnsi" w:cs="Verdana"/>
          <w:b/>
          <w:bCs/>
          <w:w w:val="111"/>
          <w:sz w:val="22"/>
          <w:szCs w:val="22"/>
        </w:rPr>
        <w:t>ON</w:t>
      </w:r>
      <w:r w:rsidRPr="00AA735B">
        <w:rPr>
          <w:rFonts w:asciiTheme="majorHAnsi" w:eastAsia="Verdana" w:hAnsiTheme="majorHAnsi" w:cs="Verdana"/>
          <w:b/>
          <w:bCs/>
          <w:spacing w:val="1"/>
          <w:w w:val="111"/>
          <w:sz w:val="22"/>
          <w:szCs w:val="22"/>
        </w:rPr>
        <w:t>A</w:t>
      </w:r>
      <w:r w:rsidRPr="00AA735B">
        <w:rPr>
          <w:rFonts w:asciiTheme="majorHAnsi" w:eastAsia="Verdana" w:hAnsiTheme="majorHAnsi" w:cs="Verdana"/>
          <w:b/>
          <w:bCs/>
          <w:w w:val="111"/>
          <w:sz w:val="22"/>
          <w:szCs w:val="22"/>
        </w:rPr>
        <w:t>L</w:t>
      </w:r>
      <w:r w:rsidRPr="00AA735B">
        <w:rPr>
          <w:rFonts w:asciiTheme="majorHAnsi" w:eastAsia="Verdana" w:hAnsiTheme="majorHAnsi" w:cs="Verdana"/>
          <w:b/>
          <w:bCs/>
          <w:spacing w:val="-10"/>
          <w:w w:val="111"/>
          <w:sz w:val="22"/>
          <w:szCs w:val="22"/>
        </w:rPr>
        <w:t xml:space="preserve"> </w:t>
      </w:r>
      <w:r w:rsidRPr="00AA735B">
        <w:rPr>
          <w:rFonts w:asciiTheme="majorHAnsi" w:eastAsia="Verdana" w:hAnsiTheme="majorHAnsi" w:cs="Verdana"/>
          <w:b/>
          <w:bCs/>
          <w:spacing w:val="1"/>
          <w:w w:val="121"/>
          <w:sz w:val="22"/>
          <w:szCs w:val="22"/>
        </w:rPr>
        <w:t>P</w:t>
      </w:r>
      <w:r w:rsidRPr="00AA735B">
        <w:rPr>
          <w:rFonts w:asciiTheme="majorHAnsi" w:eastAsia="Verdana" w:hAnsiTheme="majorHAnsi" w:cs="Verdana"/>
          <w:b/>
          <w:bCs/>
          <w:w w:val="110"/>
          <w:sz w:val="22"/>
          <w:szCs w:val="22"/>
        </w:rPr>
        <w:t>R</w:t>
      </w:r>
      <w:r w:rsidRPr="00AA735B">
        <w:rPr>
          <w:rFonts w:asciiTheme="majorHAnsi" w:eastAsia="Verdana" w:hAnsiTheme="majorHAnsi" w:cs="Verdana"/>
          <w:b/>
          <w:bCs/>
          <w:spacing w:val="-1"/>
          <w:w w:val="110"/>
          <w:sz w:val="22"/>
          <w:szCs w:val="22"/>
        </w:rPr>
        <w:t>O</w:t>
      </w:r>
      <w:r w:rsidRPr="00AA735B">
        <w:rPr>
          <w:rFonts w:asciiTheme="majorHAnsi" w:eastAsia="Verdana" w:hAnsiTheme="majorHAnsi" w:cs="Verdana"/>
          <w:b/>
          <w:bCs/>
          <w:w w:val="113"/>
          <w:sz w:val="22"/>
          <w:szCs w:val="22"/>
        </w:rPr>
        <w:t>F</w:t>
      </w:r>
      <w:r w:rsidRPr="00AA735B">
        <w:rPr>
          <w:rFonts w:asciiTheme="majorHAnsi" w:eastAsia="Verdana" w:hAnsiTheme="majorHAnsi" w:cs="Verdana"/>
          <w:b/>
          <w:bCs/>
          <w:w w:val="130"/>
          <w:sz w:val="22"/>
          <w:szCs w:val="22"/>
        </w:rPr>
        <w:t>I</w:t>
      </w:r>
      <w:r w:rsidRPr="00AA735B">
        <w:rPr>
          <w:rFonts w:asciiTheme="majorHAnsi" w:eastAsia="Verdana" w:hAnsiTheme="majorHAnsi" w:cs="Verdana"/>
          <w:b/>
          <w:bCs/>
          <w:spacing w:val="-1"/>
          <w:w w:val="115"/>
          <w:sz w:val="22"/>
          <w:szCs w:val="22"/>
        </w:rPr>
        <w:t>L</w:t>
      </w:r>
      <w:r w:rsidRPr="00AA735B">
        <w:rPr>
          <w:rFonts w:asciiTheme="majorHAnsi" w:eastAsia="Verdana" w:hAnsiTheme="majorHAnsi" w:cs="Verdana"/>
          <w:b/>
          <w:bCs/>
          <w:w w:val="108"/>
          <w:sz w:val="22"/>
          <w:szCs w:val="22"/>
        </w:rPr>
        <w:t>E</w:t>
      </w:r>
    </w:p>
    <w:p w14:paraId="11399C6A" w14:textId="77777777" w:rsidR="00CA78A1" w:rsidRPr="00F65A01" w:rsidRDefault="00AA735B">
      <w:pPr>
        <w:ind w:left="117" w:right="74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z w:val="22"/>
          <w:szCs w:val="22"/>
        </w:rPr>
        <w:t>ons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b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nd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co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nt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ar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house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v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so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z w:val="22"/>
          <w:szCs w:val="22"/>
        </w:rPr>
        <w:t>,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th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v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1</w:t>
      </w:r>
      <w:r w:rsidRPr="00F65A01">
        <w:rPr>
          <w:rFonts w:asciiTheme="majorHAnsi" w:eastAsia="Verdana" w:hAnsiTheme="majorHAnsi" w:cs="Verdana"/>
          <w:sz w:val="22"/>
          <w:szCs w:val="22"/>
        </w:rPr>
        <w:t>0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y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ar</w:t>
      </w:r>
      <w:r w:rsidRPr="00F65A01">
        <w:rPr>
          <w:rFonts w:asciiTheme="majorHAnsi" w:eastAsia="Verdana" w:hAnsiTheme="majorHAnsi" w:cs="Verdana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x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nce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ng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g</w:t>
      </w:r>
      <w:r w:rsidRPr="00F65A01">
        <w:rPr>
          <w:rFonts w:asciiTheme="majorHAnsi" w:eastAsia="Verdana" w:hAnsiTheme="majorHAnsi" w:cs="Verdana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of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s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th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war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h</w:t>
      </w:r>
      <w:r w:rsidRPr="00F65A01">
        <w:rPr>
          <w:rFonts w:asciiTheme="majorHAnsi" w:eastAsia="Verdana" w:hAnsiTheme="majorHAnsi" w:cs="Verdana"/>
          <w:spacing w:val="-4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z w:val="22"/>
          <w:szCs w:val="22"/>
        </w:rPr>
        <w:t>us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g</w:t>
      </w:r>
      <w:r w:rsidRPr="00F65A01">
        <w:rPr>
          <w:rFonts w:asciiTheme="majorHAnsi" w:eastAsia="Verdana" w:hAnsiTheme="majorHAnsi" w:cs="Verdana"/>
          <w:sz w:val="22"/>
          <w:szCs w:val="22"/>
        </w:rPr>
        <w:t>/sto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s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v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z w:val="22"/>
          <w:szCs w:val="22"/>
        </w:rPr>
        <w:t>on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nt.</w:t>
      </w:r>
      <w:r w:rsidRPr="00F65A01">
        <w:rPr>
          <w:rFonts w:asciiTheme="majorHAnsi" w:eastAsia="Verdana" w:hAnsiTheme="majorHAnsi" w:cs="Verdana"/>
          <w:spacing w:val="77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ff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ct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v</w:t>
      </w:r>
      <w:r w:rsidRPr="00F65A01">
        <w:rPr>
          <w:rFonts w:asciiTheme="majorHAnsi" w:eastAsia="Verdana" w:hAnsiTheme="majorHAnsi" w:cs="Verdana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z w:val="22"/>
          <w:szCs w:val="22"/>
        </w:rPr>
        <w:t>uct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on, t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ra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g</w:t>
      </w:r>
      <w:r w:rsidRPr="00F65A01">
        <w:rPr>
          <w:rFonts w:asciiTheme="majorHAnsi" w:eastAsia="Verdana" w:hAnsiTheme="majorHAnsi" w:cs="Verdana"/>
          <w:sz w:val="22"/>
          <w:szCs w:val="22"/>
        </w:rPr>
        <w:t>,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m</w:t>
      </w:r>
      <w:r w:rsidRPr="00F65A01">
        <w:rPr>
          <w:rFonts w:asciiTheme="majorHAnsi" w:eastAsia="Verdana" w:hAnsiTheme="majorHAnsi" w:cs="Verdana"/>
          <w:sz w:val="22"/>
          <w:szCs w:val="22"/>
        </w:rPr>
        <w:t>ot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v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on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nd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ad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z w:val="22"/>
          <w:szCs w:val="22"/>
        </w:rPr>
        <w:t>sh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of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am</w:t>
      </w:r>
      <w:r w:rsidRPr="00F65A01">
        <w:rPr>
          <w:rFonts w:asciiTheme="majorHAnsi" w:eastAsia="Verdana" w:hAnsiTheme="majorHAnsi" w:cs="Verdana"/>
          <w:sz w:val="22"/>
          <w:szCs w:val="22"/>
        </w:rPr>
        <w:t>s.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x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nc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z w:val="22"/>
          <w:szCs w:val="22"/>
        </w:rPr>
        <w:t>k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-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li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O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ra</w:t>
      </w:r>
      <w:r w:rsidRPr="00F65A01">
        <w:rPr>
          <w:rFonts w:asciiTheme="majorHAnsi" w:eastAsia="Verdana" w:hAnsiTheme="majorHAnsi" w:cs="Verdana"/>
          <w:sz w:val="22"/>
          <w:szCs w:val="22"/>
        </w:rPr>
        <w:t>tor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(R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ch, Count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rba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nce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z w:val="22"/>
          <w:szCs w:val="22"/>
        </w:rPr>
        <w:t>).</w:t>
      </w:r>
      <w:r w:rsidRPr="00F65A01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nt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the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use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of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st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hous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ng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st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b</w:t>
      </w:r>
      <w:r w:rsidRPr="00F65A01">
        <w:rPr>
          <w:rFonts w:asciiTheme="majorHAnsi" w:eastAsia="Verdana" w:hAnsiTheme="majorHAnsi" w:cs="Verdana"/>
          <w:sz w:val="22"/>
          <w:szCs w:val="22"/>
        </w:rPr>
        <w:t>ut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on s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y</w:t>
      </w:r>
      <w:r w:rsidRPr="00F65A01">
        <w:rPr>
          <w:rFonts w:asciiTheme="majorHAnsi" w:eastAsia="Verdana" w:hAnsiTheme="majorHAnsi" w:cs="Verdana"/>
          <w:sz w:val="22"/>
          <w:szCs w:val="22"/>
        </w:rPr>
        <w:t>st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z w:val="22"/>
          <w:szCs w:val="22"/>
        </w:rPr>
        <w:t>s.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P</w:t>
      </w:r>
      <w:r w:rsidRPr="00F65A01">
        <w:rPr>
          <w:rFonts w:asciiTheme="majorHAnsi" w:eastAsia="Verdana" w:hAnsiTheme="majorHAnsi" w:cs="Verdana"/>
          <w:sz w:val="22"/>
          <w:szCs w:val="22"/>
        </w:rPr>
        <w:t>unctu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z w:val="22"/>
          <w:szCs w:val="22"/>
        </w:rPr>
        <w:t>,</w:t>
      </w:r>
      <w:r w:rsidRPr="00F65A01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li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ab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nd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y</w:t>
      </w:r>
      <w:r w:rsidRPr="00F65A01">
        <w:rPr>
          <w:rFonts w:asciiTheme="majorHAnsi" w:eastAsia="Verdana" w:hAnsiTheme="majorHAnsi" w:cs="Verdana"/>
          <w:sz w:val="22"/>
          <w:szCs w:val="22"/>
        </w:rPr>
        <w:t>,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4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z w:val="22"/>
          <w:szCs w:val="22"/>
        </w:rPr>
        <w:t>h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x</w:t>
      </w:r>
      <w:r w:rsidRPr="00F65A01">
        <w:rPr>
          <w:rFonts w:asciiTheme="majorHAnsi" w:eastAsia="Verdana" w:hAnsiTheme="majorHAnsi" w:cs="Verdana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nt</w:t>
      </w:r>
      <w:r w:rsidRPr="00F65A01">
        <w:rPr>
          <w:rFonts w:asciiTheme="majorHAnsi" w:eastAsia="Verdana" w:hAnsiTheme="majorHAnsi" w:cs="Verdana"/>
          <w:spacing w:val="4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nt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rp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z w:val="22"/>
          <w:szCs w:val="22"/>
        </w:rPr>
        <w:t>son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nd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-4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mm</w:t>
      </w:r>
      <w:r w:rsidRPr="00F65A01">
        <w:rPr>
          <w:rFonts w:asciiTheme="majorHAnsi" w:eastAsia="Verdana" w:hAnsiTheme="majorHAnsi" w:cs="Verdana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on s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k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z w:val="22"/>
          <w:szCs w:val="22"/>
        </w:rPr>
        <w:t>s.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dap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b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,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pa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nt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nd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ab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to 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k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ee</w:t>
      </w:r>
      <w:r w:rsidRPr="00F65A01">
        <w:rPr>
          <w:rFonts w:asciiTheme="majorHAnsi" w:eastAsia="Verdana" w:hAnsiTheme="majorHAnsi" w:cs="Verdana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h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un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ssu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.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4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ee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k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ng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w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z w:val="22"/>
          <w:szCs w:val="22"/>
        </w:rPr>
        <w:t>os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on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z w:val="22"/>
          <w:szCs w:val="22"/>
        </w:rPr>
        <w:t>h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th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se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k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il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z w:val="22"/>
          <w:szCs w:val="22"/>
        </w:rPr>
        <w:t>s c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b</w:t>
      </w:r>
      <w:r w:rsidRPr="00F65A01">
        <w:rPr>
          <w:rFonts w:asciiTheme="majorHAnsi" w:eastAsia="Verdana" w:hAnsiTheme="majorHAnsi" w:cs="Verdana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us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nd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v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el</w:t>
      </w:r>
      <w:r w:rsidRPr="00F65A01">
        <w:rPr>
          <w:rFonts w:asciiTheme="majorHAnsi" w:eastAsia="Verdana" w:hAnsiTheme="majorHAnsi" w:cs="Verdana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to th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st</w:t>
      </w:r>
      <w:r w:rsidRPr="00F65A01">
        <w:rPr>
          <w:rFonts w:asciiTheme="majorHAnsi" w:eastAsia="Verdana" w:hAnsiTheme="majorHAnsi" w:cs="Verdana"/>
          <w:spacing w:val="4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x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nt.</w:t>
      </w:r>
    </w:p>
    <w:p w14:paraId="23A762E7" w14:textId="77777777" w:rsidR="00CA78A1" w:rsidRPr="00F65A01" w:rsidRDefault="00CA78A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78A0BD6" w14:textId="77777777" w:rsidR="00CA78A1" w:rsidRPr="00F65A01" w:rsidRDefault="00CA78A1">
      <w:pPr>
        <w:spacing w:before="2" w:line="260" w:lineRule="exact"/>
        <w:rPr>
          <w:rFonts w:asciiTheme="majorHAnsi" w:hAnsiTheme="majorHAnsi"/>
          <w:sz w:val="22"/>
          <w:szCs w:val="22"/>
        </w:rPr>
      </w:pPr>
    </w:p>
    <w:p w14:paraId="7018645E" w14:textId="13436ACE" w:rsidR="00CA78A1" w:rsidRPr="00AA735B" w:rsidRDefault="00AA735B" w:rsidP="00AA735B">
      <w:pPr>
        <w:ind w:left="117"/>
        <w:rPr>
          <w:rFonts w:asciiTheme="majorHAnsi" w:eastAsia="Verdana" w:hAnsiTheme="majorHAnsi" w:cs="Verdana"/>
          <w:b/>
          <w:bCs/>
          <w:sz w:val="22"/>
          <w:szCs w:val="22"/>
        </w:rPr>
      </w:pPr>
      <w:r w:rsidRPr="00AA735B">
        <w:rPr>
          <w:rFonts w:asciiTheme="majorHAnsi" w:eastAsia="Verdana" w:hAnsiTheme="majorHAnsi" w:cs="Verdana"/>
          <w:b/>
          <w:bCs/>
          <w:spacing w:val="-1"/>
          <w:w w:val="112"/>
          <w:sz w:val="22"/>
          <w:szCs w:val="22"/>
        </w:rPr>
        <w:t>E</w:t>
      </w:r>
      <w:r w:rsidRPr="00AA735B">
        <w:rPr>
          <w:rFonts w:asciiTheme="majorHAnsi" w:eastAsia="Verdana" w:hAnsiTheme="majorHAnsi" w:cs="Verdana"/>
          <w:b/>
          <w:bCs/>
          <w:spacing w:val="-2"/>
          <w:w w:val="112"/>
          <w:sz w:val="22"/>
          <w:szCs w:val="22"/>
        </w:rPr>
        <w:t>M</w:t>
      </w:r>
      <w:r w:rsidRPr="00AA735B">
        <w:rPr>
          <w:rFonts w:asciiTheme="majorHAnsi" w:eastAsia="Verdana" w:hAnsiTheme="majorHAnsi" w:cs="Verdana"/>
          <w:b/>
          <w:bCs/>
          <w:spacing w:val="1"/>
          <w:w w:val="112"/>
          <w:sz w:val="22"/>
          <w:szCs w:val="22"/>
        </w:rPr>
        <w:t>PL</w:t>
      </w:r>
      <w:r w:rsidRPr="00AA735B">
        <w:rPr>
          <w:rFonts w:asciiTheme="majorHAnsi" w:eastAsia="Verdana" w:hAnsiTheme="majorHAnsi" w:cs="Verdana"/>
          <w:b/>
          <w:bCs/>
          <w:spacing w:val="2"/>
          <w:w w:val="112"/>
          <w:sz w:val="22"/>
          <w:szCs w:val="22"/>
        </w:rPr>
        <w:t>O</w:t>
      </w:r>
      <w:r w:rsidRPr="00AA735B">
        <w:rPr>
          <w:rFonts w:asciiTheme="majorHAnsi" w:eastAsia="Verdana" w:hAnsiTheme="majorHAnsi" w:cs="Verdana"/>
          <w:b/>
          <w:bCs/>
          <w:spacing w:val="1"/>
          <w:w w:val="112"/>
          <w:sz w:val="22"/>
          <w:szCs w:val="22"/>
        </w:rPr>
        <w:t>Y</w:t>
      </w:r>
      <w:r w:rsidRPr="00AA735B">
        <w:rPr>
          <w:rFonts w:asciiTheme="majorHAnsi" w:eastAsia="Verdana" w:hAnsiTheme="majorHAnsi" w:cs="Verdana"/>
          <w:b/>
          <w:bCs/>
          <w:spacing w:val="-2"/>
          <w:w w:val="112"/>
          <w:sz w:val="22"/>
          <w:szCs w:val="22"/>
        </w:rPr>
        <w:t>M</w:t>
      </w:r>
      <w:r w:rsidRPr="00AA735B">
        <w:rPr>
          <w:rFonts w:asciiTheme="majorHAnsi" w:eastAsia="Verdana" w:hAnsiTheme="majorHAnsi" w:cs="Verdana"/>
          <w:b/>
          <w:bCs/>
          <w:spacing w:val="-1"/>
          <w:w w:val="112"/>
          <w:sz w:val="22"/>
          <w:szCs w:val="22"/>
        </w:rPr>
        <w:t>E</w:t>
      </w:r>
      <w:r w:rsidRPr="00AA735B">
        <w:rPr>
          <w:rFonts w:asciiTheme="majorHAnsi" w:eastAsia="Verdana" w:hAnsiTheme="majorHAnsi" w:cs="Verdana"/>
          <w:b/>
          <w:bCs/>
          <w:spacing w:val="-2"/>
          <w:w w:val="112"/>
          <w:sz w:val="22"/>
          <w:szCs w:val="22"/>
        </w:rPr>
        <w:t>N</w:t>
      </w:r>
      <w:r w:rsidRPr="00AA735B">
        <w:rPr>
          <w:rFonts w:asciiTheme="majorHAnsi" w:eastAsia="Verdana" w:hAnsiTheme="majorHAnsi" w:cs="Verdana"/>
          <w:b/>
          <w:bCs/>
          <w:w w:val="112"/>
          <w:sz w:val="22"/>
          <w:szCs w:val="22"/>
        </w:rPr>
        <w:t>T</w:t>
      </w:r>
      <w:r w:rsidRPr="00AA735B">
        <w:rPr>
          <w:rFonts w:asciiTheme="majorHAnsi" w:eastAsia="Verdana" w:hAnsiTheme="majorHAnsi" w:cs="Verdana"/>
          <w:b/>
          <w:bCs/>
          <w:spacing w:val="-8"/>
          <w:w w:val="112"/>
          <w:sz w:val="22"/>
          <w:szCs w:val="22"/>
        </w:rPr>
        <w:t xml:space="preserve"> </w:t>
      </w:r>
      <w:r w:rsidRPr="00AA735B">
        <w:rPr>
          <w:rFonts w:asciiTheme="majorHAnsi" w:eastAsia="Verdana" w:hAnsiTheme="majorHAnsi" w:cs="Verdana"/>
          <w:b/>
          <w:bCs/>
          <w:w w:val="111"/>
          <w:sz w:val="22"/>
          <w:szCs w:val="22"/>
        </w:rPr>
        <w:t>H</w:t>
      </w:r>
      <w:r w:rsidRPr="00AA735B">
        <w:rPr>
          <w:rFonts w:asciiTheme="majorHAnsi" w:eastAsia="Verdana" w:hAnsiTheme="majorHAnsi" w:cs="Verdana"/>
          <w:b/>
          <w:bCs/>
          <w:spacing w:val="-1"/>
          <w:w w:val="129"/>
          <w:sz w:val="22"/>
          <w:szCs w:val="22"/>
        </w:rPr>
        <w:t>I</w:t>
      </w:r>
      <w:r w:rsidRPr="00AA735B">
        <w:rPr>
          <w:rFonts w:asciiTheme="majorHAnsi" w:eastAsia="Verdana" w:hAnsiTheme="majorHAnsi" w:cs="Verdana"/>
          <w:b/>
          <w:bCs/>
          <w:spacing w:val="2"/>
          <w:w w:val="104"/>
          <w:sz w:val="22"/>
          <w:szCs w:val="22"/>
        </w:rPr>
        <w:t>S</w:t>
      </w:r>
      <w:r w:rsidRPr="00AA735B">
        <w:rPr>
          <w:rFonts w:asciiTheme="majorHAnsi" w:eastAsia="Verdana" w:hAnsiTheme="majorHAnsi" w:cs="Verdana"/>
          <w:b/>
          <w:bCs/>
          <w:w w:val="110"/>
          <w:sz w:val="22"/>
          <w:szCs w:val="22"/>
        </w:rPr>
        <w:t>T</w:t>
      </w:r>
      <w:r w:rsidRPr="00AA735B">
        <w:rPr>
          <w:rFonts w:asciiTheme="majorHAnsi" w:eastAsia="Verdana" w:hAnsiTheme="majorHAnsi" w:cs="Verdana"/>
          <w:b/>
          <w:bCs/>
          <w:spacing w:val="2"/>
          <w:w w:val="108"/>
          <w:sz w:val="22"/>
          <w:szCs w:val="22"/>
        </w:rPr>
        <w:t>O</w:t>
      </w:r>
      <w:r w:rsidRPr="00AA735B">
        <w:rPr>
          <w:rFonts w:asciiTheme="majorHAnsi" w:eastAsia="Verdana" w:hAnsiTheme="majorHAnsi" w:cs="Verdana"/>
          <w:b/>
          <w:bCs/>
          <w:w w:val="112"/>
          <w:sz w:val="22"/>
          <w:szCs w:val="22"/>
        </w:rPr>
        <w:t>R</w:t>
      </w:r>
      <w:r w:rsidRPr="00AA735B">
        <w:rPr>
          <w:rFonts w:asciiTheme="majorHAnsi" w:eastAsia="Verdana" w:hAnsiTheme="majorHAnsi" w:cs="Verdana"/>
          <w:b/>
          <w:bCs/>
          <w:w w:val="119"/>
          <w:sz w:val="22"/>
          <w:szCs w:val="22"/>
        </w:rPr>
        <w:t>Y</w:t>
      </w:r>
    </w:p>
    <w:p w14:paraId="72CF65ED" w14:textId="77777777" w:rsidR="00CA78A1" w:rsidRPr="00F65A01" w:rsidRDefault="00AA735B">
      <w:pPr>
        <w:ind w:left="117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w w:val="113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pacing w:val="1"/>
          <w:w w:val="113"/>
          <w:sz w:val="22"/>
          <w:szCs w:val="22"/>
        </w:rPr>
        <w:t>ar</w:t>
      </w:r>
      <w:r w:rsidRPr="00F65A01">
        <w:rPr>
          <w:rFonts w:asciiTheme="majorHAnsi" w:eastAsia="Verdana" w:hAnsiTheme="majorHAnsi" w:cs="Verdana"/>
          <w:spacing w:val="-2"/>
          <w:w w:val="113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1"/>
          <w:w w:val="113"/>
          <w:sz w:val="22"/>
          <w:szCs w:val="22"/>
        </w:rPr>
        <w:t>h</w:t>
      </w:r>
      <w:r w:rsidRPr="00F65A01">
        <w:rPr>
          <w:rFonts w:asciiTheme="majorHAnsi" w:eastAsia="Verdana" w:hAnsiTheme="majorHAnsi" w:cs="Verdana"/>
          <w:spacing w:val="-3"/>
          <w:w w:val="113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1"/>
          <w:w w:val="113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pacing w:val="-1"/>
          <w:w w:val="113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w w:val="113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11"/>
          <w:w w:val="113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1"/>
          <w:w w:val="104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1"/>
          <w:w w:val="113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pacing w:val="-6"/>
          <w:w w:val="11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2"/>
          <w:w w:val="11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1"/>
          <w:w w:val="117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4"/>
          <w:w w:val="110"/>
          <w:sz w:val="22"/>
          <w:szCs w:val="22"/>
        </w:rPr>
        <w:t>v</w:t>
      </w:r>
      <w:r w:rsidRPr="00F65A01">
        <w:rPr>
          <w:rFonts w:asciiTheme="majorHAnsi" w:eastAsia="Verdana" w:hAnsiTheme="majorHAnsi" w:cs="Verdana"/>
          <w:spacing w:val="1"/>
          <w:w w:val="125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1"/>
          <w:w w:val="114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2"/>
          <w:w w:val="113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w w:val="117"/>
          <w:sz w:val="22"/>
          <w:szCs w:val="22"/>
        </w:rPr>
        <w:t>r</w:t>
      </w:r>
    </w:p>
    <w:p w14:paraId="19863800" w14:textId="77777777" w:rsidR="00CA78A1" w:rsidRPr="00F65A01" w:rsidRDefault="00AA735B">
      <w:pPr>
        <w:spacing w:before="1"/>
        <w:ind w:left="117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pacing w:val="-13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14"/>
          <w:sz w:val="22"/>
          <w:szCs w:val="22"/>
        </w:rPr>
        <w:t>Y</w:t>
      </w:r>
      <w:r w:rsidRPr="00F65A01">
        <w:rPr>
          <w:rFonts w:asciiTheme="majorHAnsi" w:eastAsia="Verdana" w:hAnsiTheme="majorHAnsi" w:cs="Verdana"/>
          <w:spacing w:val="-16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pacing w:val="-15"/>
          <w:sz w:val="22"/>
          <w:szCs w:val="22"/>
        </w:rPr>
        <w:t>B</w:t>
      </w:r>
      <w:r w:rsidRPr="00F65A01">
        <w:rPr>
          <w:rFonts w:asciiTheme="majorHAnsi" w:eastAsia="Verdana" w:hAnsiTheme="majorHAnsi" w:cs="Verdana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58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7"/>
          <w:w w:val="116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-15"/>
          <w:w w:val="116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19"/>
          <w:w w:val="116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-16"/>
          <w:w w:val="116"/>
          <w:sz w:val="22"/>
          <w:szCs w:val="22"/>
        </w:rPr>
        <w:t>tr</w:t>
      </w:r>
      <w:r w:rsidRPr="00F65A01">
        <w:rPr>
          <w:rFonts w:asciiTheme="majorHAnsi" w:eastAsia="Verdana" w:hAnsiTheme="majorHAnsi" w:cs="Verdana"/>
          <w:spacing w:val="-15"/>
          <w:w w:val="116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17"/>
          <w:w w:val="116"/>
          <w:sz w:val="22"/>
          <w:szCs w:val="22"/>
        </w:rPr>
        <w:t>b</w:t>
      </w:r>
      <w:r w:rsidRPr="00F65A01">
        <w:rPr>
          <w:rFonts w:asciiTheme="majorHAnsi" w:eastAsia="Verdana" w:hAnsiTheme="majorHAnsi" w:cs="Verdana"/>
          <w:spacing w:val="-15"/>
          <w:w w:val="116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pacing w:val="-16"/>
          <w:w w:val="116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15"/>
          <w:w w:val="116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20"/>
          <w:w w:val="116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w w:val="116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32"/>
          <w:w w:val="116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6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14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18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z w:val="22"/>
          <w:szCs w:val="22"/>
        </w:rPr>
        <w:t>,</w:t>
      </w:r>
      <w:r w:rsidRPr="00F65A01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16"/>
          <w:sz w:val="22"/>
          <w:szCs w:val="22"/>
        </w:rPr>
        <w:t>ee</w:t>
      </w:r>
      <w:r w:rsidRPr="00F65A01">
        <w:rPr>
          <w:rFonts w:asciiTheme="majorHAnsi" w:eastAsia="Verdana" w:hAnsiTheme="majorHAnsi" w:cs="Verdana"/>
          <w:spacing w:val="-13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-30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–</w:t>
      </w:r>
      <w:r w:rsidRPr="00F65A01">
        <w:rPr>
          <w:rFonts w:asciiTheme="majorHAnsi" w:eastAsia="Verdana" w:hAnsiTheme="majorHAnsi" w:cs="Verdana"/>
          <w:spacing w:val="-30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i/>
          <w:spacing w:val="-16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i/>
          <w:spacing w:val="-15"/>
          <w:sz w:val="22"/>
          <w:szCs w:val="22"/>
        </w:rPr>
        <w:t>nt</w:t>
      </w:r>
      <w:r w:rsidRPr="00F65A01">
        <w:rPr>
          <w:rFonts w:asciiTheme="majorHAnsi" w:eastAsia="Verdana" w:hAnsiTheme="majorHAnsi" w:cs="Verdana"/>
          <w:i/>
          <w:spacing w:val="-16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i/>
          <w:spacing w:val="-13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i/>
          <w:spacing w:val="-15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i/>
          <w:spacing w:val="-1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i/>
          <w:spacing w:val="-15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i/>
          <w:spacing w:val="-12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i/>
          <w:spacing w:val="-14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i/>
          <w:spacing w:val="-15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i/>
          <w:spacing w:val="-1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i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i/>
          <w:spacing w:val="-27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i/>
          <w:spacing w:val="-20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i/>
          <w:spacing w:val="-13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i/>
          <w:spacing w:val="-16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i/>
          <w:spacing w:val="-12"/>
          <w:sz w:val="22"/>
          <w:szCs w:val="22"/>
        </w:rPr>
        <w:t>ig</w:t>
      </w:r>
      <w:r w:rsidRPr="00F65A01">
        <w:rPr>
          <w:rFonts w:asciiTheme="majorHAnsi" w:eastAsia="Verdana" w:hAnsiTheme="majorHAnsi" w:cs="Verdana"/>
          <w:i/>
          <w:spacing w:val="-15"/>
          <w:sz w:val="22"/>
          <w:szCs w:val="22"/>
        </w:rPr>
        <w:t>h</w:t>
      </w:r>
      <w:r w:rsidRPr="00F65A01">
        <w:rPr>
          <w:rFonts w:asciiTheme="majorHAnsi" w:eastAsia="Verdana" w:hAnsiTheme="majorHAnsi" w:cs="Verdana"/>
          <w:i/>
          <w:sz w:val="22"/>
          <w:szCs w:val="22"/>
        </w:rPr>
        <w:t xml:space="preserve">t                               </w:t>
      </w:r>
      <w:r w:rsidRPr="00F65A01">
        <w:rPr>
          <w:rFonts w:asciiTheme="majorHAnsi" w:eastAsia="Verdana" w:hAnsiTheme="majorHAnsi" w:cs="Verdana"/>
          <w:i/>
          <w:spacing w:val="7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6"/>
          <w:sz w:val="22"/>
          <w:szCs w:val="22"/>
        </w:rPr>
        <w:t>Se</w:t>
      </w:r>
      <w:r w:rsidRPr="00F65A01">
        <w:rPr>
          <w:rFonts w:asciiTheme="majorHAnsi" w:eastAsia="Verdana" w:hAnsiTheme="majorHAnsi" w:cs="Verdana"/>
          <w:spacing w:val="-13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30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5"/>
          <w:sz w:val="22"/>
          <w:szCs w:val="22"/>
        </w:rPr>
        <w:t>20</w:t>
      </w:r>
      <w:r w:rsidRPr="00F65A01">
        <w:rPr>
          <w:rFonts w:asciiTheme="majorHAnsi" w:eastAsia="Verdana" w:hAnsiTheme="majorHAnsi" w:cs="Verdana"/>
          <w:spacing w:val="-11"/>
          <w:sz w:val="22"/>
          <w:szCs w:val="22"/>
        </w:rPr>
        <w:t>1</w:t>
      </w:r>
      <w:r w:rsidRPr="00F65A01">
        <w:rPr>
          <w:rFonts w:asciiTheme="majorHAnsi" w:eastAsia="Verdana" w:hAnsiTheme="majorHAnsi" w:cs="Verdana"/>
          <w:sz w:val="22"/>
          <w:szCs w:val="22"/>
        </w:rPr>
        <w:t>1</w:t>
      </w:r>
      <w:r w:rsidRPr="00F65A01">
        <w:rPr>
          <w:rFonts w:asciiTheme="majorHAnsi" w:eastAsia="Verdana" w:hAnsiTheme="majorHAnsi" w:cs="Verdana"/>
          <w:spacing w:val="-3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5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-29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15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z w:val="22"/>
          <w:szCs w:val="22"/>
        </w:rPr>
        <w:t>g</w:t>
      </w:r>
      <w:r w:rsidRPr="00F65A01">
        <w:rPr>
          <w:rFonts w:asciiTheme="majorHAnsi" w:eastAsia="Verdana" w:hAnsiTheme="majorHAnsi" w:cs="Verdana"/>
          <w:spacing w:val="-27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5"/>
          <w:sz w:val="22"/>
          <w:szCs w:val="22"/>
        </w:rPr>
        <w:t>201</w:t>
      </w:r>
      <w:r w:rsidRPr="00F65A01">
        <w:rPr>
          <w:rFonts w:asciiTheme="majorHAnsi" w:eastAsia="Verdana" w:hAnsiTheme="majorHAnsi" w:cs="Verdana"/>
          <w:sz w:val="22"/>
          <w:szCs w:val="22"/>
        </w:rPr>
        <w:t>3</w:t>
      </w:r>
    </w:p>
    <w:p w14:paraId="4D1F1810" w14:textId="77777777" w:rsidR="00CA78A1" w:rsidRPr="00F65A01" w:rsidRDefault="00CA78A1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3CEB0344" w14:textId="77777777" w:rsidR="00CA78A1" w:rsidRPr="00F65A01" w:rsidRDefault="00AA735B">
      <w:pPr>
        <w:tabs>
          <w:tab w:val="left" w:pos="780"/>
        </w:tabs>
        <w:spacing w:line="260" w:lineRule="exact"/>
        <w:ind w:left="794" w:right="426" w:hanging="322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F65A01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rga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su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v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k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ng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v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z w:val="22"/>
          <w:szCs w:val="22"/>
        </w:rPr>
        <w:t>on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nt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z w:val="22"/>
          <w:szCs w:val="22"/>
        </w:rPr>
        <w:t>h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ccu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y</w:t>
      </w:r>
      <w:r w:rsidRPr="00F65A01">
        <w:rPr>
          <w:rFonts w:asciiTheme="majorHAnsi" w:eastAsia="Verdana" w:hAnsiTheme="majorHAnsi" w:cs="Verdana"/>
          <w:sz w:val="22"/>
          <w:szCs w:val="22"/>
        </w:rPr>
        <w:t>,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ff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ncy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nd s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ty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ar</w:t>
      </w:r>
      <w:r w:rsidRPr="00F65A01">
        <w:rPr>
          <w:rFonts w:asciiTheme="majorHAnsi" w:eastAsia="Verdana" w:hAnsiTheme="majorHAnsi" w:cs="Verdana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of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z w:val="22"/>
          <w:szCs w:val="22"/>
        </w:rPr>
        <w:t>ount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-4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nce</w:t>
      </w:r>
    </w:p>
    <w:p w14:paraId="1EE91F4C" w14:textId="77777777" w:rsidR="00CA78A1" w:rsidRPr="00F65A01" w:rsidRDefault="00AA735B">
      <w:pPr>
        <w:spacing w:line="260" w:lineRule="exact"/>
        <w:ind w:left="472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 </w:t>
      </w:r>
      <w:r w:rsidRPr="00F65A01">
        <w:rPr>
          <w:rFonts w:asciiTheme="majorHAnsi" w:eastAsia="Segoe MDL2 Assets" w:hAnsiTheme="majorHAnsi" w:cs="Segoe MDL2 Assets"/>
          <w:spacing w:val="27"/>
          <w:w w:val="46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ons</w:t>
      </w:r>
      <w:r w:rsidRPr="00F65A01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b</w:t>
      </w:r>
      <w:r w:rsidRPr="00F65A01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or</w:t>
      </w:r>
      <w:r w:rsidRPr="00F65A01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1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8</w:t>
      </w:r>
      <w:r w:rsidRPr="00F65A01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g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st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5"/>
          <w:position w:val="-1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ag</w:t>
      </w:r>
      <w:r w:rsidRPr="00F65A01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ncy</w:t>
      </w:r>
      <w:r w:rsidRPr="00F65A01">
        <w:rPr>
          <w:rFonts w:asciiTheme="majorHAnsi" w:eastAsia="Verdana" w:hAnsiTheme="majorHAnsi" w:cs="Verdana"/>
          <w:spacing w:val="-6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st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h</w:t>
      </w:r>
      <w:r w:rsidRPr="00F65A01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ss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ar</w:t>
      </w:r>
      <w:r w:rsidRPr="00F65A01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y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,</w:t>
      </w:r>
      <w:r w:rsidRPr="00F65A01">
        <w:rPr>
          <w:rFonts w:asciiTheme="majorHAnsi" w:eastAsia="Verdana" w:hAnsiTheme="majorHAnsi" w:cs="Verdana"/>
          <w:spacing w:val="-4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>li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ng</w:t>
      </w:r>
      <w:r w:rsidRPr="00F65A01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th</w:t>
      </w:r>
      <w:r w:rsidRPr="00F65A01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v</w:t>
      </w:r>
      <w:r w:rsidRPr="00F65A01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r</w:t>
      </w:r>
    </w:p>
    <w:p w14:paraId="7062670C" w14:textId="77777777" w:rsidR="00CA78A1" w:rsidRPr="00F65A01" w:rsidRDefault="00AA735B">
      <w:pPr>
        <w:spacing w:before="1"/>
        <w:ind w:left="757" w:right="6704"/>
        <w:jc w:val="center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4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,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50</w:t>
      </w:r>
      <w:r w:rsidRPr="00F65A01">
        <w:rPr>
          <w:rFonts w:asciiTheme="majorHAnsi" w:eastAsia="Verdana" w:hAnsiTheme="majorHAnsi" w:cs="Verdana"/>
          <w:sz w:val="22"/>
          <w:szCs w:val="22"/>
        </w:rPr>
        <w:t>0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pa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ll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ts of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f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g</w:t>
      </w:r>
      <w:r w:rsidRPr="00F65A01">
        <w:rPr>
          <w:rFonts w:asciiTheme="majorHAnsi" w:eastAsia="Verdana" w:hAnsiTheme="majorHAnsi" w:cs="Verdana"/>
          <w:sz w:val="22"/>
          <w:szCs w:val="22"/>
        </w:rPr>
        <w:t>ht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da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z w:val="22"/>
          <w:szCs w:val="22"/>
        </w:rPr>
        <w:t>y</w:t>
      </w:r>
    </w:p>
    <w:p w14:paraId="0A18194B" w14:textId="77777777" w:rsidR="00CA78A1" w:rsidRPr="00F65A01" w:rsidRDefault="00AA735B">
      <w:pPr>
        <w:spacing w:line="260" w:lineRule="exact"/>
        <w:ind w:left="477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 </w:t>
      </w:r>
      <w:r w:rsidRPr="00F65A01">
        <w:rPr>
          <w:rFonts w:asciiTheme="majorHAnsi" w:eastAsia="Segoe MDL2 Assets" w:hAnsiTheme="majorHAnsi" w:cs="Segoe MDL2 Assets"/>
          <w:spacing w:val="27"/>
          <w:w w:val="46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ra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on</w:t>
      </w:r>
      <w:r w:rsidRPr="00F65A01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of</w:t>
      </w:r>
      <w:r w:rsidRPr="00F65A01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g</w:t>
      </w:r>
      <w:r w:rsidRPr="00F65A01">
        <w:rPr>
          <w:rFonts w:asciiTheme="majorHAnsi" w:eastAsia="Verdana" w:hAnsiTheme="majorHAnsi" w:cs="Verdana"/>
          <w:spacing w:val="-4"/>
          <w:position w:val="-1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 xml:space="preserve">s </w:t>
      </w:r>
      <w:r w:rsidRPr="00F65A01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rd</w:t>
      </w:r>
      <w:r w:rsidRPr="00F65A01">
        <w:rPr>
          <w:rFonts w:asciiTheme="majorHAnsi" w:eastAsia="Verdana" w:hAnsiTheme="majorHAnsi" w:cs="Verdana"/>
          <w:spacing w:val="-4"/>
          <w:position w:val="-1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/out</w:t>
      </w:r>
      <w:r w:rsidRPr="00F65A01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 xml:space="preserve">s 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-5"/>
          <w:position w:val="-1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nt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on</w:t>
      </w:r>
      <w:r w:rsidRPr="00F65A01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us</w:t>
      </w:r>
      <w:r w:rsidRPr="00F65A01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ng</w:t>
      </w:r>
      <w:r w:rsidRPr="00F65A01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SA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P</w:t>
      </w:r>
    </w:p>
    <w:p w14:paraId="598F154E" w14:textId="77777777" w:rsidR="00CA78A1" w:rsidRPr="00F65A01" w:rsidRDefault="00AA735B">
      <w:pPr>
        <w:spacing w:line="240" w:lineRule="exact"/>
        <w:ind w:left="477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F65A0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      </w:t>
      </w:r>
      <w:r w:rsidRPr="00F65A01">
        <w:rPr>
          <w:rFonts w:asciiTheme="majorHAnsi" w:eastAsia="Segoe MDL2 Assets" w:hAnsiTheme="majorHAnsi" w:cs="Segoe MDL2 Assets"/>
          <w:spacing w:val="27"/>
          <w:w w:val="46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Ch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k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rd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s to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nsu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-4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rr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ct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li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v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s</w:t>
      </w:r>
    </w:p>
    <w:p w14:paraId="613140FA" w14:textId="77777777" w:rsidR="00CA78A1" w:rsidRPr="00F65A01" w:rsidRDefault="00AA735B">
      <w:pPr>
        <w:spacing w:before="1"/>
        <w:ind w:left="477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</w:t>
      </w:r>
      <w:r w:rsidRPr="00F65A01">
        <w:rPr>
          <w:rFonts w:asciiTheme="majorHAnsi" w:eastAsia="Segoe MDL2 Assets" w:hAnsiTheme="majorHAnsi" w:cs="Segoe MDL2 Assets"/>
          <w:spacing w:val="27"/>
          <w:w w:val="46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so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v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custo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nd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pp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li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q</w:t>
      </w:r>
      <w:r w:rsidRPr="00F65A01">
        <w:rPr>
          <w:rFonts w:asciiTheme="majorHAnsi" w:eastAsia="Verdana" w:hAnsiTheme="majorHAnsi" w:cs="Verdana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s o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v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the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z w:val="22"/>
          <w:szCs w:val="22"/>
        </w:rPr>
        <w:t>hone</w:t>
      </w:r>
    </w:p>
    <w:p w14:paraId="3996A963" w14:textId="77777777" w:rsidR="00CA78A1" w:rsidRPr="00F65A01" w:rsidRDefault="00AA735B">
      <w:pPr>
        <w:spacing w:before="1"/>
        <w:ind w:left="477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</w:t>
      </w:r>
      <w:r w:rsidRPr="00F65A01">
        <w:rPr>
          <w:rFonts w:asciiTheme="majorHAnsi" w:eastAsia="Segoe MDL2 Assets" w:hAnsiTheme="majorHAnsi" w:cs="Segoe MDL2 Assets"/>
          <w:spacing w:val="27"/>
          <w:w w:val="46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z w:val="22"/>
          <w:szCs w:val="22"/>
        </w:rPr>
        <w:t>ons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b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z w:val="22"/>
          <w:szCs w:val="22"/>
        </w:rPr>
        <w:t>or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z w:val="22"/>
          <w:szCs w:val="22"/>
        </w:rPr>
        <w:t>uct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on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nd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ra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ng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of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st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z w:val="22"/>
          <w:szCs w:val="22"/>
        </w:rPr>
        <w:t>f</w:t>
      </w:r>
    </w:p>
    <w:p w14:paraId="63ED0A63" w14:textId="77777777" w:rsidR="00CA78A1" w:rsidRPr="00F65A01" w:rsidRDefault="00AA735B">
      <w:pPr>
        <w:spacing w:line="260" w:lineRule="exact"/>
        <w:ind w:left="477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 </w:t>
      </w:r>
      <w:r w:rsidRPr="00F65A01">
        <w:rPr>
          <w:rFonts w:asciiTheme="majorHAnsi" w:eastAsia="Segoe MDL2 Assets" w:hAnsiTheme="majorHAnsi" w:cs="Segoe MDL2 Assets"/>
          <w:spacing w:val="27"/>
          <w:w w:val="46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th</w:t>
      </w:r>
      <w:r w:rsidRPr="00F65A01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Ch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arg</w:t>
      </w:r>
      <w:r w:rsidRPr="00F65A01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-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h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5"/>
          <w:position w:val="-1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 xml:space="preserve">s 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5"/>
          <w:position w:val="-1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oth</w:t>
      </w:r>
      <w:r w:rsidRPr="00F65A01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h</w:t>
      </w:r>
      <w:r w:rsidRPr="00F65A01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3"/>
          <w:position w:val="-1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v</w:t>
      </w:r>
      <w:r w:rsidRPr="00F65A01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so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 xml:space="preserve">s 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5"/>
          <w:position w:val="-1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 xml:space="preserve"> M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5"/>
          <w:position w:val="-1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ag</w:t>
      </w:r>
      <w:r w:rsidRPr="00F65A01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nt</w:t>
      </w:r>
    </w:p>
    <w:p w14:paraId="17B4667D" w14:textId="77777777" w:rsidR="00CA78A1" w:rsidRPr="00F65A01" w:rsidRDefault="00AA735B">
      <w:pPr>
        <w:spacing w:before="1"/>
        <w:ind w:left="477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F65A0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      </w:t>
      </w:r>
      <w:r w:rsidRPr="00F65A01">
        <w:rPr>
          <w:rFonts w:asciiTheme="majorHAnsi" w:eastAsia="Segoe MDL2 Assets" w:hAnsiTheme="majorHAnsi" w:cs="Segoe MDL2 Assets"/>
          <w:spacing w:val="27"/>
          <w:w w:val="46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Ch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k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th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v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h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s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ar</w:t>
      </w:r>
      <w:r w:rsidRPr="00F65A01">
        <w:rPr>
          <w:rFonts w:asciiTheme="majorHAnsi" w:eastAsia="Verdana" w:hAnsiTheme="majorHAnsi" w:cs="Verdana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to use</w:t>
      </w:r>
    </w:p>
    <w:p w14:paraId="7ECC79CF" w14:textId="77777777" w:rsidR="00CA78A1" w:rsidRPr="00F65A01" w:rsidRDefault="00AA735B">
      <w:pPr>
        <w:spacing w:before="1"/>
        <w:ind w:left="477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</w:t>
      </w:r>
      <w:r w:rsidRPr="00F65A01">
        <w:rPr>
          <w:rFonts w:asciiTheme="majorHAnsi" w:eastAsia="Segoe MDL2 Assets" w:hAnsiTheme="majorHAnsi" w:cs="Segoe MDL2 Assets"/>
          <w:spacing w:val="27"/>
          <w:w w:val="46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z w:val="22"/>
          <w:szCs w:val="22"/>
        </w:rPr>
        <w:t>on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to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of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ty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q</w:t>
      </w:r>
      <w:r w:rsidRPr="00F65A01">
        <w:rPr>
          <w:rFonts w:asciiTheme="majorHAnsi" w:eastAsia="Verdana" w:hAnsiTheme="majorHAnsi" w:cs="Verdana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nt</w:t>
      </w:r>
    </w:p>
    <w:p w14:paraId="4FAC3CA9" w14:textId="1C652C5E" w:rsidR="00CA78A1" w:rsidRPr="00AA735B" w:rsidRDefault="00AA735B" w:rsidP="00AA735B">
      <w:pPr>
        <w:spacing w:line="240" w:lineRule="exact"/>
        <w:ind w:left="477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</w:t>
      </w:r>
      <w:r w:rsidRPr="00F65A01">
        <w:rPr>
          <w:rFonts w:asciiTheme="majorHAnsi" w:eastAsia="Segoe MDL2 Assets" w:hAnsiTheme="majorHAnsi" w:cs="Segoe MDL2 Assets"/>
          <w:spacing w:val="27"/>
          <w:w w:val="46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un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ad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g</w:t>
      </w:r>
      <w:r w:rsidRPr="00F65A01">
        <w:rPr>
          <w:rFonts w:asciiTheme="majorHAnsi" w:eastAsia="Verdana" w:hAnsiTheme="majorHAnsi" w:cs="Verdana"/>
          <w:sz w:val="22"/>
          <w:szCs w:val="22"/>
        </w:rPr>
        <w:t>ht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us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ng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z w:val="22"/>
          <w:szCs w:val="22"/>
        </w:rPr>
        <w:t>s</w:t>
      </w:r>
    </w:p>
    <w:p w14:paraId="1DA00B98" w14:textId="77777777" w:rsidR="00CA78A1" w:rsidRPr="00AA735B" w:rsidRDefault="00CA78A1">
      <w:pPr>
        <w:spacing w:before="18" w:line="220" w:lineRule="exact"/>
        <w:rPr>
          <w:rFonts w:asciiTheme="majorHAnsi" w:hAnsiTheme="majorHAnsi"/>
          <w:b/>
          <w:bCs/>
          <w:sz w:val="22"/>
          <w:szCs w:val="22"/>
        </w:rPr>
      </w:pPr>
    </w:p>
    <w:p w14:paraId="1FE984C9" w14:textId="77777777" w:rsidR="00CA78A1" w:rsidRPr="00AA735B" w:rsidRDefault="00AA735B">
      <w:pPr>
        <w:ind w:left="117"/>
        <w:rPr>
          <w:rFonts w:asciiTheme="majorHAnsi" w:eastAsia="Verdana" w:hAnsiTheme="majorHAnsi" w:cs="Verdana"/>
          <w:b/>
          <w:bCs/>
          <w:sz w:val="22"/>
          <w:szCs w:val="22"/>
        </w:rPr>
      </w:pPr>
      <w:r w:rsidRPr="00AA735B">
        <w:rPr>
          <w:rFonts w:asciiTheme="majorHAnsi" w:eastAsia="Verdana" w:hAnsiTheme="majorHAnsi" w:cs="Verdana"/>
          <w:b/>
          <w:bCs/>
          <w:w w:val="116"/>
          <w:sz w:val="22"/>
          <w:szCs w:val="22"/>
        </w:rPr>
        <w:t>F</w:t>
      </w:r>
      <w:r w:rsidRPr="00AA735B">
        <w:rPr>
          <w:rFonts w:asciiTheme="majorHAnsi" w:eastAsia="Verdana" w:hAnsiTheme="majorHAnsi" w:cs="Verdana"/>
          <w:b/>
          <w:bCs/>
          <w:spacing w:val="2"/>
          <w:w w:val="116"/>
          <w:sz w:val="22"/>
          <w:szCs w:val="22"/>
        </w:rPr>
        <w:t>o</w:t>
      </w:r>
      <w:r w:rsidRPr="00AA735B">
        <w:rPr>
          <w:rFonts w:asciiTheme="majorHAnsi" w:eastAsia="Verdana" w:hAnsiTheme="majorHAnsi" w:cs="Verdana"/>
          <w:b/>
          <w:bCs/>
          <w:spacing w:val="1"/>
          <w:w w:val="116"/>
          <w:sz w:val="22"/>
          <w:szCs w:val="22"/>
        </w:rPr>
        <w:t>r</w:t>
      </w:r>
      <w:r w:rsidRPr="00AA735B">
        <w:rPr>
          <w:rFonts w:asciiTheme="majorHAnsi" w:eastAsia="Verdana" w:hAnsiTheme="majorHAnsi" w:cs="Verdana"/>
          <w:b/>
          <w:bCs/>
          <w:spacing w:val="-5"/>
          <w:w w:val="116"/>
          <w:sz w:val="22"/>
          <w:szCs w:val="22"/>
        </w:rPr>
        <w:t>k</w:t>
      </w:r>
      <w:r w:rsidRPr="00AA735B">
        <w:rPr>
          <w:rFonts w:asciiTheme="majorHAnsi" w:eastAsia="Verdana" w:hAnsiTheme="majorHAnsi" w:cs="Verdana"/>
          <w:b/>
          <w:bCs/>
          <w:spacing w:val="1"/>
          <w:w w:val="116"/>
          <w:sz w:val="22"/>
          <w:szCs w:val="22"/>
        </w:rPr>
        <w:t>li</w:t>
      </w:r>
      <w:r w:rsidRPr="00AA735B">
        <w:rPr>
          <w:rFonts w:asciiTheme="majorHAnsi" w:eastAsia="Verdana" w:hAnsiTheme="majorHAnsi" w:cs="Verdana"/>
          <w:b/>
          <w:bCs/>
          <w:spacing w:val="-2"/>
          <w:w w:val="116"/>
          <w:sz w:val="22"/>
          <w:szCs w:val="22"/>
        </w:rPr>
        <w:t>f</w:t>
      </w:r>
      <w:r w:rsidRPr="00AA735B">
        <w:rPr>
          <w:rFonts w:asciiTheme="majorHAnsi" w:eastAsia="Verdana" w:hAnsiTheme="majorHAnsi" w:cs="Verdana"/>
          <w:b/>
          <w:bCs/>
          <w:w w:val="116"/>
          <w:sz w:val="22"/>
          <w:szCs w:val="22"/>
        </w:rPr>
        <w:t>t</w:t>
      </w:r>
      <w:r w:rsidRPr="00AA735B">
        <w:rPr>
          <w:rFonts w:asciiTheme="majorHAnsi" w:eastAsia="Verdana" w:hAnsiTheme="majorHAnsi" w:cs="Verdana"/>
          <w:b/>
          <w:bCs/>
          <w:spacing w:val="-9"/>
          <w:w w:val="116"/>
          <w:sz w:val="22"/>
          <w:szCs w:val="22"/>
        </w:rPr>
        <w:t xml:space="preserve"> </w:t>
      </w:r>
      <w:r w:rsidRPr="00AA735B">
        <w:rPr>
          <w:rFonts w:asciiTheme="majorHAnsi" w:eastAsia="Verdana" w:hAnsiTheme="majorHAnsi" w:cs="Verdana"/>
          <w:b/>
          <w:bCs/>
          <w:w w:val="108"/>
          <w:sz w:val="22"/>
          <w:szCs w:val="22"/>
        </w:rPr>
        <w:t>O</w:t>
      </w:r>
      <w:r w:rsidRPr="00AA735B">
        <w:rPr>
          <w:rFonts w:asciiTheme="majorHAnsi" w:eastAsia="Verdana" w:hAnsiTheme="majorHAnsi" w:cs="Verdana"/>
          <w:b/>
          <w:bCs/>
          <w:spacing w:val="-6"/>
          <w:w w:val="112"/>
          <w:sz w:val="22"/>
          <w:szCs w:val="22"/>
        </w:rPr>
        <w:t>p</w:t>
      </w:r>
      <w:r w:rsidRPr="00AA735B">
        <w:rPr>
          <w:rFonts w:asciiTheme="majorHAnsi" w:eastAsia="Verdana" w:hAnsiTheme="majorHAnsi" w:cs="Verdana"/>
          <w:b/>
          <w:bCs/>
          <w:spacing w:val="2"/>
          <w:w w:val="112"/>
          <w:sz w:val="22"/>
          <w:szCs w:val="22"/>
        </w:rPr>
        <w:t>e</w:t>
      </w:r>
      <w:r w:rsidRPr="00AA735B">
        <w:rPr>
          <w:rFonts w:asciiTheme="majorHAnsi" w:eastAsia="Verdana" w:hAnsiTheme="majorHAnsi" w:cs="Verdana"/>
          <w:b/>
          <w:bCs/>
          <w:w w:val="117"/>
          <w:sz w:val="22"/>
          <w:szCs w:val="22"/>
        </w:rPr>
        <w:t>r</w:t>
      </w:r>
      <w:r w:rsidRPr="00AA735B">
        <w:rPr>
          <w:rFonts w:asciiTheme="majorHAnsi" w:eastAsia="Verdana" w:hAnsiTheme="majorHAnsi" w:cs="Verdana"/>
          <w:b/>
          <w:bCs/>
          <w:spacing w:val="1"/>
          <w:w w:val="111"/>
          <w:sz w:val="22"/>
          <w:szCs w:val="22"/>
        </w:rPr>
        <w:t>a</w:t>
      </w:r>
      <w:r w:rsidRPr="00AA735B">
        <w:rPr>
          <w:rFonts w:asciiTheme="majorHAnsi" w:eastAsia="Verdana" w:hAnsiTheme="majorHAnsi" w:cs="Verdana"/>
          <w:b/>
          <w:bCs/>
          <w:spacing w:val="-5"/>
          <w:w w:val="116"/>
          <w:sz w:val="22"/>
          <w:szCs w:val="22"/>
        </w:rPr>
        <w:t>t</w:t>
      </w:r>
      <w:r w:rsidRPr="00AA735B">
        <w:rPr>
          <w:rFonts w:asciiTheme="majorHAnsi" w:eastAsia="Verdana" w:hAnsiTheme="majorHAnsi" w:cs="Verdana"/>
          <w:b/>
          <w:bCs/>
          <w:spacing w:val="2"/>
          <w:w w:val="113"/>
          <w:sz w:val="22"/>
          <w:szCs w:val="22"/>
        </w:rPr>
        <w:t>o</w:t>
      </w:r>
      <w:r w:rsidRPr="00AA735B">
        <w:rPr>
          <w:rFonts w:asciiTheme="majorHAnsi" w:eastAsia="Verdana" w:hAnsiTheme="majorHAnsi" w:cs="Verdana"/>
          <w:b/>
          <w:bCs/>
          <w:w w:val="117"/>
          <w:sz w:val="22"/>
          <w:szCs w:val="22"/>
        </w:rPr>
        <w:t>r</w:t>
      </w:r>
      <w:r w:rsidRPr="00AA735B">
        <w:rPr>
          <w:rFonts w:asciiTheme="majorHAnsi" w:eastAsia="Verdana" w:hAnsiTheme="majorHAnsi" w:cs="Verdana"/>
          <w:b/>
          <w:bCs/>
          <w:spacing w:val="1"/>
          <w:w w:val="152"/>
          <w:sz w:val="22"/>
          <w:szCs w:val="22"/>
        </w:rPr>
        <w:t>/</w:t>
      </w:r>
      <w:r w:rsidRPr="00AA735B">
        <w:rPr>
          <w:rFonts w:asciiTheme="majorHAnsi" w:eastAsia="Verdana" w:hAnsiTheme="majorHAnsi" w:cs="Verdana"/>
          <w:b/>
          <w:bCs/>
          <w:spacing w:val="-6"/>
          <w:w w:val="104"/>
          <w:sz w:val="22"/>
          <w:szCs w:val="22"/>
        </w:rPr>
        <w:t>C</w:t>
      </w:r>
      <w:r w:rsidRPr="00AA735B">
        <w:rPr>
          <w:rFonts w:asciiTheme="majorHAnsi" w:eastAsia="Verdana" w:hAnsiTheme="majorHAnsi" w:cs="Verdana"/>
          <w:b/>
          <w:bCs/>
          <w:spacing w:val="1"/>
          <w:w w:val="113"/>
          <w:sz w:val="22"/>
          <w:szCs w:val="22"/>
        </w:rPr>
        <w:t>h</w:t>
      </w:r>
      <w:r w:rsidRPr="00AA735B">
        <w:rPr>
          <w:rFonts w:asciiTheme="majorHAnsi" w:eastAsia="Verdana" w:hAnsiTheme="majorHAnsi" w:cs="Verdana"/>
          <w:b/>
          <w:bCs/>
          <w:spacing w:val="1"/>
          <w:w w:val="111"/>
          <w:sz w:val="22"/>
          <w:szCs w:val="22"/>
        </w:rPr>
        <w:t>a</w:t>
      </w:r>
      <w:r w:rsidRPr="00AA735B">
        <w:rPr>
          <w:rFonts w:asciiTheme="majorHAnsi" w:eastAsia="Verdana" w:hAnsiTheme="majorHAnsi" w:cs="Verdana"/>
          <w:b/>
          <w:bCs/>
          <w:spacing w:val="1"/>
          <w:w w:val="117"/>
          <w:sz w:val="22"/>
          <w:szCs w:val="22"/>
        </w:rPr>
        <w:t>r</w:t>
      </w:r>
      <w:r w:rsidRPr="00AA735B">
        <w:rPr>
          <w:rFonts w:asciiTheme="majorHAnsi" w:eastAsia="Verdana" w:hAnsiTheme="majorHAnsi" w:cs="Verdana"/>
          <w:b/>
          <w:bCs/>
          <w:spacing w:val="-6"/>
          <w:w w:val="112"/>
          <w:sz w:val="22"/>
          <w:szCs w:val="22"/>
        </w:rPr>
        <w:t>g</w:t>
      </w:r>
      <w:r w:rsidRPr="00AA735B">
        <w:rPr>
          <w:rFonts w:asciiTheme="majorHAnsi" w:eastAsia="Verdana" w:hAnsiTheme="majorHAnsi" w:cs="Verdana"/>
          <w:b/>
          <w:bCs/>
          <w:spacing w:val="4"/>
          <w:w w:val="112"/>
          <w:sz w:val="22"/>
          <w:szCs w:val="22"/>
        </w:rPr>
        <w:t>e</w:t>
      </w:r>
      <w:r w:rsidRPr="00AA735B">
        <w:rPr>
          <w:rFonts w:asciiTheme="majorHAnsi" w:eastAsia="Verdana" w:hAnsiTheme="majorHAnsi" w:cs="Verdana"/>
          <w:b/>
          <w:bCs/>
          <w:w w:val="106"/>
          <w:sz w:val="22"/>
          <w:szCs w:val="22"/>
        </w:rPr>
        <w:t>-</w:t>
      </w:r>
      <w:r w:rsidRPr="00AA735B">
        <w:rPr>
          <w:rFonts w:asciiTheme="majorHAnsi" w:eastAsia="Verdana" w:hAnsiTheme="majorHAnsi" w:cs="Verdana"/>
          <w:b/>
          <w:bCs/>
          <w:spacing w:val="-4"/>
          <w:w w:val="113"/>
          <w:sz w:val="22"/>
          <w:szCs w:val="22"/>
        </w:rPr>
        <w:t>h</w:t>
      </w:r>
      <w:r w:rsidRPr="00AA735B">
        <w:rPr>
          <w:rFonts w:asciiTheme="majorHAnsi" w:eastAsia="Verdana" w:hAnsiTheme="majorHAnsi" w:cs="Verdana"/>
          <w:b/>
          <w:bCs/>
          <w:spacing w:val="1"/>
          <w:w w:val="111"/>
          <w:sz w:val="22"/>
          <w:szCs w:val="22"/>
        </w:rPr>
        <w:t>a</w:t>
      </w:r>
      <w:r w:rsidRPr="00AA735B">
        <w:rPr>
          <w:rFonts w:asciiTheme="majorHAnsi" w:eastAsia="Verdana" w:hAnsiTheme="majorHAnsi" w:cs="Verdana"/>
          <w:b/>
          <w:bCs/>
          <w:spacing w:val="1"/>
          <w:w w:val="113"/>
          <w:sz w:val="22"/>
          <w:szCs w:val="22"/>
        </w:rPr>
        <w:t>n</w:t>
      </w:r>
      <w:r w:rsidRPr="00AA735B">
        <w:rPr>
          <w:rFonts w:asciiTheme="majorHAnsi" w:eastAsia="Verdana" w:hAnsiTheme="majorHAnsi" w:cs="Verdana"/>
          <w:b/>
          <w:bCs/>
          <w:w w:val="112"/>
          <w:sz w:val="22"/>
          <w:szCs w:val="22"/>
        </w:rPr>
        <w:t>d</w:t>
      </w:r>
    </w:p>
    <w:p w14:paraId="5C97E032" w14:textId="77777777" w:rsidR="00CA78A1" w:rsidRPr="00F65A01" w:rsidRDefault="00AA735B">
      <w:pPr>
        <w:spacing w:line="260" w:lineRule="exact"/>
        <w:ind w:left="117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pacing w:val="-13"/>
          <w:position w:val="-1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14"/>
          <w:position w:val="-1"/>
          <w:sz w:val="22"/>
          <w:szCs w:val="22"/>
        </w:rPr>
        <w:t>Y</w:t>
      </w:r>
      <w:r w:rsidRPr="00F65A01">
        <w:rPr>
          <w:rFonts w:asciiTheme="majorHAnsi" w:eastAsia="Verdana" w:hAnsiTheme="majorHAnsi" w:cs="Verdana"/>
          <w:spacing w:val="-16"/>
          <w:position w:val="-1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pacing w:val="-15"/>
          <w:position w:val="-1"/>
          <w:sz w:val="22"/>
          <w:szCs w:val="22"/>
        </w:rPr>
        <w:t>B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58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7"/>
          <w:w w:val="116"/>
          <w:position w:val="-1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-15"/>
          <w:w w:val="116"/>
          <w:position w:val="-1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19"/>
          <w:w w:val="116"/>
          <w:position w:val="-1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-16"/>
          <w:w w:val="116"/>
          <w:position w:val="-1"/>
          <w:sz w:val="22"/>
          <w:szCs w:val="22"/>
        </w:rPr>
        <w:t>tr</w:t>
      </w:r>
      <w:r w:rsidRPr="00F65A01">
        <w:rPr>
          <w:rFonts w:asciiTheme="majorHAnsi" w:eastAsia="Verdana" w:hAnsiTheme="majorHAnsi" w:cs="Verdana"/>
          <w:spacing w:val="-15"/>
          <w:w w:val="116"/>
          <w:position w:val="-1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17"/>
          <w:w w:val="116"/>
          <w:position w:val="-1"/>
          <w:sz w:val="22"/>
          <w:szCs w:val="22"/>
        </w:rPr>
        <w:t>b</w:t>
      </w:r>
      <w:r w:rsidRPr="00F65A01">
        <w:rPr>
          <w:rFonts w:asciiTheme="majorHAnsi" w:eastAsia="Verdana" w:hAnsiTheme="majorHAnsi" w:cs="Verdana"/>
          <w:spacing w:val="-15"/>
          <w:w w:val="116"/>
          <w:position w:val="-1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pacing w:val="-16"/>
          <w:w w:val="116"/>
          <w:position w:val="-1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15"/>
          <w:w w:val="116"/>
          <w:position w:val="-1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20"/>
          <w:w w:val="116"/>
          <w:position w:val="-1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w w:val="116"/>
          <w:position w:val="-1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32"/>
          <w:w w:val="116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6"/>
          <w:position w:val="-1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14"/>
          <w:position w:val="-1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18"/>
          <w:position w:val="-1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,</w:t>
      </w:r>
      <w:r w:rsidRPr="00F65A01">
        <w:rPr>
          <w:rFonts w:asciiTheme="majorHAnsi" w:eastAsia="Verdana" w:hAnsiTheme="majorHAnsi" w:cs="Verdana"/>
          <w:spacing w:val="21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3"/>
          <w:position w:val="-1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16"/>
          <w:position w:val="-1"/>
          <w:sz w:val="22"/>
          <w:szCs w:val="22"/>
        </w:rPr>
        <w:t>ee</w:t>
      </w:r>
      <w:r w:rsidRPr="00F65A01">
        <w:rPr>
          <w:rFonts w:asciiTheme="majorHAnsi" w:eastAsia="Verdana" w:hAnsiTheme="majorHAnsi" w:cs="Verdana"/>
          <w:spacing w:val="-13"/>
          <w:position w:val="-1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-30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–</w:t>
      </w:r>
      <w:r w:rsidRPr="00F65A01">
        <w:rPr>
          <w:rFonts w:asciiTheme="majorHAnsi" w:eastAsia="Verdana" w:hAnsiTheme="majorHAnsi" w:cs="Verdana"/>
          <w:spacing w:val="-30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i/>
          <w:spacing w:val="-16"/>
          <w:position w:val="-1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i/>
          <w:spacing w:val="-15"/>
          <w:position w:val="-1"/>
          <w:sz w:val="22"/>
          <w:szCs w:val="22"/>
        </w:rPr>
        <w:t>nt</w:t>
      </w:r>
      <w:r w:rsidRPr="00F65A01">
        <w:rPr>
          <w:rFonts w:asciiTheme="majorHAnsi" w:eastAsia="Verdana" w:hAnsiTheme="majorHAnsi" w:cs="Verdana"/>
          <w:i/>
          <w:spacing w:val="-16"/>
          <w:position w:val="-1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i/>
          <w:spacing w:val="-13"/>
          <w:position w:val="-1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i/>
          <w:spacing w:val="-15"/>
          <w:position w:val="-1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i/>
          <w:spacing w:val="-12"/>
          <w:position w:val="-1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i/>
          <w:spacing w:val="-15"/>
          <w:position w:val="-1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i/>
          <w:spacing w:val="-12"/>
          <w:position w:val="-1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i/>
          <w:spacing w:val="-14"/>
          <w:position w:val="-1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i/>
          <w:spacing w:val="-15"/>
          <w:position w:val="-1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i/>
          <w:spacing w:val="-12"/>
          <w:position w:val="-1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i/>
          <w:position w:val="-1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i/>
          <w:spacing w:val="-27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i/>
          <w:spacing w:val="-20"/>
          <w:position w:val="-1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i/>
          <w:spacing w:val="-13"/>
          <w:position w:val="-1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i/>
          <w:spacing w:val="-16"/>
          <w:position w:val="-1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i/>
          <w:spacing w:val="-12"/>
          <w:position w:val="-1"/>
          <w:sz w:val="22"/>
          <w:szCs w:val="22"/>
        </w:rPr>
        <w:t>ig</w:t>
      </w:r>
      <w:r w:rsidRPr="00F65A01">
        <w:rPr>
          <w:rFonts w:asciiTheme="majorHAnsi" w:eastAsia="Verdana" w:hAnsiTheme="majorHAnsi" w:cs="Verdana"/>
          <w:i/>
          <w:spacing w:val="-15"/>
          <w:position w:val="-1"/>
          <w:sz w:val="22"/>
          <w:szCs w:val="22"/>
        </w:rPr>
        <w:t>h</w:t>
      </w:r>
      <w:r w:rsidRPr="00F65A01">
        <w:rPr>
          <w:rFonts w:asciiTheme="majorHAnsi" w:eastAsia="Verdana" w:hAnsiTheme="majorHAnsi" w:cs="Verdana"/>
          <w:i/>
          <w:position w:val="-1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i/>
          <w:position w:val="-1"/>
          <w:sz w:val="22"/>
          <w:szCs w:val="22"/>
        </w:rPr>
        <w:t xml:space="preserve">                               </w:t>
      </w:r>
      <w:r w:rsidRPr="00F65A01">
        <w:rPr>
          <w:rFonts w:asciiTheme="majorHAnsi" w:eastAsia="Verdana" w:hAnsiTheme="majorHAnsi" w:cs="Verdana"/>
          <w:i/>
          <w:spacing w:val="7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5"/>
          <w:position w:val="-1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-14"/>
          <w:position w:val="-1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30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5"/>
          <w:position w:val="-1"/>
          <w:sz w:val="22"/>
          <w:szCs w:val="22"/>
        </w:rPr>
        <w:t>200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7</w:t>
      </w:r>
      <w:r w:rsidRPr="00F65A01">
        <w:rPr>
          <w:rFonts w:asciiTheme="majorHAnsi" w:eastAsia="Verdana" w:hAnsiTheme="majorHAnsi" w:cs="Verdana"/>
          <w:spacing w:val="-25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5"/>
          <w:position w:val="-1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-30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2"/>
          <w:position w:val="-1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-16"/>
          <w:position w:val="-1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13"/>
          <w:position w:val="-1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30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5"/>
          <w:position w:val="-1"/>
          <w:sz w:val="22"/>
          <w:szCs w:val="22"/>
        </w:rPr>
        <w:t>20</w:t>
      </w:r>
      <w:r w:rsidRPr="00F65A01">
        <w:rPr>
          <w:rFonts w:asciiTheme="majorHAnsi" w:eastAsia="Verdana" w:hAnsiTheme="majorHAnsi" w:cs="Verdana"/>
          <w:spacing w:val="-16"/>
          <w:position w:val="-1"/>
          <w:sz w:val="22"/>
          <w:szCs w:val="22"/>
        </w:rPr>
        <w:t>1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1</w:t>
      </w:r>
    </w:p>
    <w:p w14:paraId="4980BB73" w14:textId="77777777" w:rsidR="00CA78A1" w:rsidRPr="00F65A01" w:rsidRDefault="00CA78A1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6AA40A15" w14:textId="77777777" w:rsidR="00CA78A1" w:rsidRPr="00F65A01" w:rsidRDefault="00AA735B">
      <w:pPr>
        <w:ind w:left="477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</w:t>
      </w:r>
      <w:r w:rsidRPr="00F65A01">
        <w:rPr>
          <w:rFonts w:asciiTheme="majorHAnsi" w:eastAsia="Segoe MDL2 Assets" w:hAnsiTheme="majorHAnsi" w:cs="Segoe MDL2 Assets"/>
          <w:spacing w:val="27"/>
          <w:w w:val="46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ra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7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ch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count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b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nce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F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z w:val="22"/>
          <w:szCs w:val="22"/>
        </w:rPr>
        <w:t>s</w:t>
      </w:r>
    </w:p>
    <w:p w14:paraId="3223C9A1" w14:textId="77777777" w:rsidR="00CA78A1" w:rsidRPr="00F65A01" w:rsidRDefault="00AA735B">
      <w:pPr>
        <w:spacing w:before="1"/>
        <w:ind w:left="477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</w:t>
      </w:r>
      <w:r w:rsidRPr="00F65A01">
        <w:rPr>
          <w:rFonts w:asciiTheme="majorHAnsi" w:eastAsia="Segoe MDL2 Assets" w:hAnsiTheme="majorHAnsi" w:cs="Segoe MDL2 Assets"/>
          <w:spacing w:val="27"/>
          <w:w w:val="46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of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f</w:t>
      </w:r>
      <w:r w:rsidRPr="00F65A01">
        <w:rPr>
          <w:rFonts w:asciiTheme="majorHAnsi" w:eastAsia="Verdana" w:hAnsiTheme="majorHAnsi" w:cs="Verdana"/>
          <w:sz w:val="22"/>
          <w:szCs w:val="22"/>
        </w:rPr>
        <w:t>our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v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s</w:t>
      </w:r>
    </w:p>
    <w:p w14:paraId="21FB04F3" w14:textId="77777777" w:rsidR="00CA78A1" w:rsidRPr="00F65A01" w:rsidRDefault="00AA735B">
      <w:pPr>
        <w:spacing w:before="1"/>
        <w:ind w:left="477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</w:t>
      </w:r>
      <w:r w:rsidRPr="00F65A01">
        <w:rPr>
          <w:rFonts w:asciiTheme="majorHAnsi" w:eastAsia="Segoe MDL2 Assets" w:hAnsiTheme="majorHAnsi" w:cs="Segoe MDL2 Assets"/>
          <w:spacing w:val="27"/>
          <w:w w:val="46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Ov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g</w:t>
      </w:r>
      <w:r w:rsidRPr="00F65A01">
        <w:rPr>
          <w:rFonts w:asciiTheme="majorHAnsi" w:eastAsia="Verdana" w:hAnsiTheme="majorHAnsi" w:cs="Verdana"/>
          <w:sz w:val="22"/>
          <w:szCs w:val="22"/>
        </w:rPr>
        <w:t>oo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s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z w:val="22"/>
          <w:szCs w:val="22"/>
        </w:rPr>
        <w:t>s/out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s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z w:val="22"/>
          <w:szCs w:val="22"/>
        </w:rPr>
        <w:t>oc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s</w:t>
      </w:r>
    </w:p>
    <w:p w14:paraId="35F9A17D" w14:textId="77777777" w:rsidR="00CA78A1" w:rsidRPr="00F65A01" w:rsidRDefault="00AA735B">
      <w:pPr>
        <w:tabs>
          <w:tab w:val="left" w:pos="780"/>
        </w:tabs>
        <w:spacing w:before="3" w:line="260" w:lineRule="exact"/>
        <w:ind w:left="798" w:right="627" w:hanging="322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F65A01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G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nd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nt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k</w:t>
      </w:r>
      <w:r w:rsidRPr="00F65A01">
        <w:rPr>
          <w:rFonts w:asciiTheme="majorHAnsi" w:eastAsia="Verdana" w:hAnsiTheme="majorHAnsi" w:cs="Verdana"/>
          <w:sz w:val="22"/>
          <w:szCs w:val="22"/>
        </w:rPr>
        <w:t>no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dg</w:t>
      </w:r>
      <w:r w:rsidRPr="00F65A01">
        <w:rPr>
          <w:rFonts w:asciiTheme="majorHAnsi" w:eastAsia="Verdana" w:hAnsiTheme="majorHAnsi" w:cs="Verdana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of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pp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4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pr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te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H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z w:val="22"/>
          <w:szCs w:val="22"/>
        </w:rPr>
        <w:t>th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nd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ty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g</w:t>
      </w:r>
      <w:r w:rsidRPr="00F65A01">
        <w:rPr>
          <w:rFonts w:asciiTheme="majorHAnsi" w:eastAsia="Verdana" w:hAnsiTheme="majorHAnsi" w:cs="Verdana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li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s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nd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nsu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s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ad</w:t>
      </w:r>
      <w:r w:rsidRPr="00F65A01">
        <w:rPr>
          <w:rFonts w:asciiTheme="majorHAnsi" w:eastAsia="Verdana" w:hAnsiTheme="majorHAnsi" w:cs="Verdana"/>
          <w:sz w:val="22"/>
          <w:szCs w:val="22"/>
        </w:rPr>
        <w:t>h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to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b</w:t>
      </w:r>
      <w:r w:rsidRPr="00F65A01">
        <w:rPr>
          <w:rFonts w:asciiTheme="majorHAnsi" w:eastAsia="Verdana" w:hAnsiTheme="majorHAnsi" w:cs="Verdana"/>
          <w:sz w:val="22"/>
          <w:szCs w:val="22"/>
        </w:rPr>
        <w:t>y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st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z w:val="22"/>
          <w:szCs w:val="22"/>
        </w:rPr>
        <w:t>f</w:t>
      </w:r>
    </w:p>
    <w:p w14:paraId="44B50FA0" w14:textId="77777777" w:rsidR="00CA78A1" w:rsidRPr="00F65A01" w:rsidRDefault="00AA735B">
      <w:pPr>
        <w:tabs>
          <w:tab w:val="left" w:pos="780"/>
        </w:tabs>
        <w:spacing w:before="4" w:line="260" w:lineRule="exact"/>
        <w:ind w:left="798" w:right="195" w:hanging="322"/>
        <w:rPr>
          <w:rFonts w:asciiTheme="majorHAnsi" w:eastAsia="Verdana" w:hAnsiTheme="majorHAnsi" w:cs="Verdana"/>
          <w:sz w:val="22"/>
          <w:szCs w:val="22"/>
        </w:rPr>
        <w:sectPr w:rsidR="00CA78A1" w:rsidRPr="00F65A01">
          <w:pgSz w:w="11900" w:h="16840"/>
          <w:pgMar w:top="1240" w:right="680" w:bottom="280" w:left="560" w:header="720" w:footer="720" w:gutter="0"/>
          <w:cols w:space="720"/>
        </w:sectPr>
      </w:pPr>
      <w:r w:rsidRPr="00F65A01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F65A01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De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z w:val="22"/>
          <w:szCs w:val="22"/>
        </w:rPr>
        <w:t>onst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ra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-4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mm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nt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b</w:t>
      </w:r>
      <w:r w:rsidRPr="00F65A01">
        <w:rPr>
          <w:rFonts w:asciiTheme="majorHAnsi" w:eastAsia="Verdana" w:hAnsiTheme="majorHAnsi" w:cs="Verdana"/>
          <w:sz w:val="22"/>
          <w:szCs w:val="22"/>
        </w:rPr>
        <w:t>y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x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ng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k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s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nd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k</w:t>
      </w:r>
      <w:r w:rsidRPr="00F65A01">
        <w:rPr>
          <w:rFonts w:asciiTheme="majorHAnsi" w:eastAsia="Verdana" w:hAnsiTheme="majorHAnsi" w:cs="Verdana"/>
          <w:sz w:val="22"/>
          <w:szCs w:val="22"/>
        </w:rPr>
        <w:t>no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dg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,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ad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ng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to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z w:val="22"/>
          <w:szCs w:val="22"/>
        </w:rPr>
        <w:t>ot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on, 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z w:val="22"/>
          <w:szCs w:val="22"/>
        </w:rPr>
        <w:t>st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to Ch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arg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-</w:t>
      </w:r>
      <w:r w:rsidRPr="00F65A01">
        <w:rPr>
          <w:rFonts w:asciiTheme="majorHAnsi" w:eastAsia="Verdana" w:hAnsiTheme="majorHAnsi" w:cs="Verdana"/>
          <w:sz w:val="22"/>
          <w:szCs w:val="22"/>
        </w:rPr>
        <w:t>h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z w:val="22"/>
          <w:szCs w:val="22"/>
        </w:rPr>
        <w:t>,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th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to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v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sor</w:t>
      </w:r>
    </w:p>
    <w:p w14:paraId="71255772" w14:textId="77777777" w:rsidR="00CA78A1" w:rsidRPr="00F65A01" w:rsidRDefault="00AA735B">
      <w:pPr>
        <w:spacing w:before="51"/>
        <w:ind w:left="101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hAnsiTheme="majorHAnsi"/>
          <w:sz w:val="22"/>
          <w:szCs w:val="22"/>
        </w:rPr>
        <w:lastRenderedPageBreak/>
        <w:pict w14:anchorId="7255D03C">
          <v:group id="_x0000_s1026" style="position:absolute;left:0;text-align:left;margin-left:4.55pt;margin-top:5.35pt;width:585.15pt;height:832.6pt;z-index:-251658240;mso-position-horizontal-relative:page;mso-position-vertical-relative:page" coordorigin="91,107" coordsize="11703,16652">
            <v:shape id="_x0000_s1053" style="position:absolute;left:101;top:117;width:11683;height:16632" coordorigin="101,117" coordsize="11683,16632" path="m120,16710l120,160r24,-19l11741,141r43,-24l101,117r19,16593xe" fillcolor="blue" stroked="f">
              <v:path arrowok="t"/>
            </v:shape>
            <v:shape id="_x0000_s1052" style="position:absolute;left:101;top:117;width:11683;height:16632" coordorigin="101,117" coordsize="11683,16632" path="m11784,16749r,-16632l11741,141,144,141r-24,19l120,16710,101,117r,16632l11784,16749,144,16730,144,160r11616,l11760,16710r-19,20l11784,16749xe" fillcolor="blue" stroked="f">
              <v:path arrowok="t"/>
            </v:shape>
            <v:shape id="_x0000_s1051" style="position:absolute;left:101;top:117;width:11683;height:16632" coordorigin="101,117" coordsize="11683,16632" path="m11760,160r-19,l11741,16710r-11597,l144,16730r11640,19l11741,16730r19,-20l11760,160xe" fillcolor="blue" stroked="f">
              <v:path arrowok="t"/>
            </v:shape>
            <v:shape id="_x0000_s1050" style="position:absolute;left:1200;top:2210;width:72;height:53" coordorigin="1200,2210" coordsize="72,53" path="m1234,2210r-20,l1210,2214r-10,5l1200,2248r10,5l1214,2258r10,4l1243,2262r10,-4l1258,2253r9,-5l1272,2243r,-14l1267,2219r-9,-5l1253,2210r-19,xe" fillcolor="black" stroked="f">
              <v:path arrowok="t"/>
            </v:shape>
            <v:shape id="_x0000_s1049" style="position:absolute;left:1200;top:2450;width:72;height:53" coordorigin="1200,2450" coordsize="72,53" path="m1234,2450r-20,l1210,2454r-10,5l1200,2488r10,5l1214,2498r10,4l1243,2502r10,-4l1258,2493r9,-5l1272,2483r,-14l1267,2459r-9,-5l1253,2450r-19,xe" fillcolor="black" stroked="f">
              <v:path arrowok="t"/>
            </v:shape>
            <v:shape id="_x0000_s1048" style="position:absolute;left:1200;top:2685;width:72;height:53" coordorigin="1200,2685" coordsize="72,53" path="m1234,2685r-20,l1210,2690r-10,4l1200,2723r10,5l1214,2733r10,5l1243,2738r10,-5l1258,2728r9,-5l1272,2718r,-14l1267,2694r-9,-4l1253,2685r-19,xe" fillcolor="black" stroked="f">
              <v:path arrowok="t"/>
            </v:shape>
            <v:shape id="_x0000_s1047" style="position:absolute;left:1200;top:2925;width:72;height:53" coordorigin="1200,2925" coordsize="72,53" path="m1234,2925r-20,l1210,2930r-10,4l1200,2963r10,5l1214,2973r10,5l1243,2978r10,-5l1258,2968r9,-5l1272,2958r,-14l1267,2934r-9,-4l1253,2925r-19,xe" fillcolor="black" stroked="f">
              <v:path arrowok="t"/>
            </v:shape>
            <v:shape id="_x0000_s1046" style="position:absolute;left:1200;top:3194;width:72;height:53" coordorigin="1200,3194" coordsize="72,53" path="m1234,3194r-20,l1210,3198r-10,5l1200,3232r10,5l1214,3242r10,4l1243,3246r10,-4l1258,3237r9,-5l1272,3227r,-14l1267,3203r-9,-5l1253,3194r-19,xe" fillcolor="black" stroked="f">
              <v:path arrowok="t"/>
            </v:shape>
            <v:shape id="_x0000_s1045" style="position:absolute;left:1200;top:3448;width:72;height:53" coordorigin="1200,3448" coordsize="72,53" path="m1234,3448r-20,l1210,3453r-10,5l1200,3486r10,5l1214,3496r10,5l1243,3501r10,-5l1258,3491r9,-5l1272,3482r,-15l1267,3458r-9,-5l1253,3448r-19,xe" fillcolor="black" stroked="f">
              <v:path arrowok="t"/>
            </v:shape>
            <v:shape id="_x0000_s1044" style="position:absolute;left:1200;top:4950;width:72;height:53" coordorigin="1200,4950" coordsize="72,53" path="m1234,4950r-20,l1210,4955r-10,5l1200,4989r10,5l1214,4998r10,5l1243,5003r10,-5l1258,4994r9,-5l1272,4984r,-14l1267,4960r-9,-5l1253,4950r-19,xe" fillcolor="black" stroked="f">
              <v:path arrowok="t"/>
            </v:shape>
            <v:shape id="_x0000_s1043" style="position:absolute;left:1200;top:5195;width:72;height:53" coordorigin="1200,5195" coordsize="72,53" path="m1234,5195r-20,l1210,5200r-10,5l1200,5234r10,4l1214,5243r10,5l1243,5248r10,-5l1258,5238r9,-4l1272,5229r,-15l1267,5205r-9,-5l1253,5195r-19,xe" fillcolor="black" stroked="f">
              <v:path arrowok="t"/>
            </v:shape>
            <v:shape id="_x0000_s1042" style="position:absolute;left:1200;top:5450;width:72;height:53" coordorigin="1200,5450" coordsize="72,53" path="m1234,5450r-20,l1210,5454r-10,5l1200,5488r10,5l1214,5498r10,4l1243,5502r10,-4l1258,5493r9,-5l1272,5483r,-14l1267,5459r-9,-5l1253,5450r-19,xe" fillcolor="black" stroked="f">
              <v:path arrowok="t"/>
            </v:shape>
            <v:shape id="_x0000_s1041" style="position:absolute;left:1200;top:5704;width:72;height:53" coordorigin="1200,5704" coordsize="72,53" path="m1234,5704r-20,l1210,5709r-10,5l1200,5742r10,5l1214,5752r10,5l1243,5757r10,-5l1258,5747r9,-5l1272,5738r,-15l1267,5714r-9,-5l1253,5704r-19,xe" fillcolor="black" stroked="f">
              <v:path arrowok="t"/>
            </v:shape>
            <v:shape id="_x0000_s1040" style="position:absolute;left:1200;top:5963;width:72;height:53" coordorigin="1200,5963" coordsize="72,53" path="m1234,5963r-20,l1210,5968r-10,5l1200,6002r10,4l1214,6011r10,5l1243,6016r10,-5l1258,6006r9,-4l1272,5997r,-15l1267,5973r-9,-5l1253,5963r-19,xe" fillcolor="black" stroked="f">
              <v:path arrowok="t"/>
            </v:shape>
            <v:shape id="_x0000_s1039" style="position:absolute;left:1200;top:6462;width:72;height:53" coordorigin="1200,6462" coordsize="72,53" path="m1234,6462r-20,l1210,6467r-10,5l1200,6501r10,5l1214,6510r10,5l1243,6515r10,-5l1258,6506r9,-5l1272,6496r,-14l1267,6472r-9,-5l1253,6462r-19,xe" fillcolor="black" stroked="f">
              <v:path arrowok="t"/>
            </v:shape>
            <v:shape id="_x0000_s1038" style="position:absolute;left:1200;top:7701;width:72;height:53" coordorigin="1200,7701" coordsize="72,53" path="m1234,7701r-20,l1210,7706r-10,4l1200,7739r10,5l1214,7749r10,5l1243,7754r10,-5l1258,7744r9,-5l1272,7734r,-14l1267,7710r-9,-4l1253,7701r-19,xe" fillcolor="black" stroked="f">
              <v:path arrowok="t"/>
            </v:shape>
            <v:shape id="_x0000_s1037" style="position:absolute;left:1200;top:8210;width:72;height:53" coordorigin="1200,8210" coordsize="72,53" path="m1234,8210r-20,l1210,8214r-10,5l1200,8248r10,5l1214,8258r10,4l1243,8262r10,-4l1258,8253r9,-5l1272,8243r,-14l1267,8219r-9,-5l1253,8210r-19,xe" fillcolor="black" stroked="f">
              <v:path arrowok="t"/>
            </v:shape>
            <v:shape id="_x0000_s1036" style="position:absolute;left:1200;top:8445;width:72;height:53" coordorigin="1200,8445" coordsize="72,53" path="m1234,8445r-20,l1210,8450r-10,4l1200,8483r10,5l1214,8493r10,5l1243,8498r10,-5l1258,8488r9,-5l1272,8478r,-14l1267,8454r-9,-4l1253,8445r-19,xe" fillcolor="black" stroked="f">
              <v:path arrowok="t"/>
            </v:shape>
            <v:shape id="_x0000_s1035" style="position:absolute;left:1200;top:8930;width:72;height:53" coordorigin="1200,8930" coordsize="72,53" path="m1234,8930r-20,l1210,8934r-10,5l1200,8968r10,5l1214,8978r10,4l1243,8982r10,-4l1258,8973r9,-5l1272,8963r,-14l1267,8939r-9,-5l1253,8930r-19,xe" fillcolor="black" stroked="f">
              <v:path arrowok="t"/>
            </v:shape>
            <v:shape id="_x0000_s1034" style="position:absolute;left:1200;top:9170;width:72;height:53" coordorigin="1200,9170" coordsize="72,53" path="m1234,9170r-20,l1210,9174r-10,5l1200,9208r10,5l1214,9218r10,4l1243,9222r10,-4l1258,9213r9,-5l1272,9203r,-14l1267,9179r-9,-5l1253,9170r-19,xe" fillcolor="black" stroked="f">
              <v:path arrowok="t"/>
            </v:shape>
            <v:shape id="_x0000_s1033" style="position:absolute;left:1200;top:9410;width:72;height:53" coordorigin="1200,9410" coordsize="72,53" path="m1234,9410r-20,l1210,9414r-10,5l1200,9448r10,5l1214,9458r10,4l1243,9462r10,-4l1258,9453r9,-5l1272,9443r,-14l1267,9419r-9,-5l1253,9410r-19,xe" fillcolor="black" stroked="f">
              <v:path arrowok="t"/>
            </v:shape>
            <v:shape id="_x0000_s1032" style="position:absolute;left:1200;top:9659;width:72;height:53" coordorigin="1200,9659" coordsize="72,53" path="m1234,9659r-20,l1210,9664r-10,5l1200,9698r10,4l1214,9707r10,5l1243,9712r10,-5l1258,9702r9,-4l1272,9693r,-15l1267,9669r-9,-5l1253,9659r-19,xe" fillcolor="black" stroked="f">
              <v:path arrowok="t"/>
            </v:shape>
            <v:shape id="_x0000_s1031" style="position:absolute;left:1200;top:12429;width:72;height:53" coordorigin="1200,12429" coordsize="72,53" path="m1234,12429r-20,l1210,12434r-10,4l1200,12467r10,5l1214,12477r10,5l1243,12482r10,-5l1258,12472r9,-5l1272,12462r,-14l1267,12438r-9,-4l1253,12429r-19,xe" fillcolor="black" stroked="f">
              <v:path arrowok="t"/>
            </v:shape>
            <v:shape id="_x0000_s1030" style="position:absolute;left:1200;top:12698;width:72;height:53" coordorigin="1200,12698" coordsize="72,53" path="m1234,12698r-20,l1210,12702r-10,5l1200,12736r10,5l1214,12746r10,4l1243,12750r10,-4l1258,12741r9,-5l1272,12731r,-14l1267,12707r-9,-5l1253,12698r-19,xe" fillcolor="black" stroked="f">
              <v:path arrowok="t"/>
            </v:shape>
            <v:shape id="_x0000_s1029" style="position:absolute;left:1200;top:12952;width:72;height:53" coordorigin="1200,12952" coordsize="72,53" path="m1234,12952r-20,l1210,12957r-10,5l1200,12990r10,5l1214,13000r10,5l1243,13005r10,-5l1258,12995r9,-5l1272,12986r,-15l1267,12962r-9,-5l1253,12952r-19,xe" fillcolor="black" stroked="f">
              <v:path arrowok="t"/>
            </v:shape>
            <v:shape id="_x0000_s1028" style="position:absolute;left:1200;top:13211;width:72;height:53" coordorigin="1200,13211" coordsize="72,53" path="m1234,13211r-20,l1210,13216r-10,5l1200,13250r10,4l1214,13259r10,5l1243,13264r10,-5l1258,13254r9,-4l1272,13245r,-15l1267,13221r-9,-5l1253,13211r-19,xe" fillcolor="black" stroked="f">
              <v:path arrowok="t"/>
            </v:shape>
            <v:shape id="_x0000_s1027" style="position:absolute;left:1200;top:13461;width:72;height:53" coordorigin="1200,13461" coordsize="72,53" path="m1234,13461r-20,l1210,13466r-10,4l1200,13499r10,5l1214,13509r10,5l1243,13514r10,-5l1258,13504r9,-5l1272,13494r,-14l1267,13470r-9,-4l1253,13461r-19,xe" fillcolor="black" stroked="f">
              <v:path arrowok="t"/>
            </v:shape>
            <w10:wrap anchorx="page" anchory="page"/>
          </v:group>
        </w:pict>
      </w:r>
      <w:r w:rsidRPr="00F65A01">
        <w:rPr>
          <w:rFonts w:asciiTheme="majorHAnsi" w:eastAsia="Verdana" w:hAnsiTheme="majorHAnsi" w:cs="Verdana"/>
          <w:w w:val="116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pacing w:val="2"/>
          <w:w w:val="116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w w:val="116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5"/>
          <w:w w:val="116"/>
          <w:sz w:val="22"/>
          <w:szCs w:val="22"/>
        </w:rPr>
        <w:t>k</w:t>
      </w:r>
      <w:r w:rsidRPr="00F65A01">
        <w:rPr>
          <w:rFonts w:asciiTheme="majorHAnsi" w:eastAsia="Verdana" w:hAnsiTheme="majorHAnsi" w:cs="Verdana"/>
          <w:spacing w:val="1"/>
          <w:w w:val="116"/>
          <w:sz w:val="22"/>
          <w:szCs w:val="22"/>
        </w:rPr>
        <w:t>li</w:t>
      </w:r>
      <w:r w:rsidRPr="00F65A01">
        <w:rPr>
          <w:rFonts w:asciiTheme="majorHAnsi" w:eastAsia="Verdana" w:hAnsiTheme="majorHAnsi" w:cs="Verdana"/>
          <w:spacing w:val="-2"/>
          <w:w w:val="116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w w:val="116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18"/>
          <w:w w:val="116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w w:val="108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-1"/>
          <w:w w:val="11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-2"/>
          <w:w w:val="11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1"/>
          <w:w w:val="117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1"/>
          <w:w w:val="111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5"/>
          <w:w w:val="116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2"/>
          <w:w w:val="113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w w:val="117"/>
          <w:sz w:val="22"/>
          <w:szCs w:val="22"/>
        </w:rPr>
        <w:t>r</w:t>
      </w:r>
    </w:p>
    <w:p w14:paraId="4098A6F3" w14:textId="77777777" w:rsidR="00CA78A1" w:rsidRPr="00F65A01" w:rsidRDefault="00AA735B">
      <w:pPr>
        <w:spacing w:before="1"/>
        <w:ind w:left="101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TZ</w:t>
      </w:r>
      <w:r w:rsidRPr="00F65A01">
        <w:rPr>
          <w:rFonts w:asciiTheme="majorHAnsi" w:eastAsia="Verdana" w:hAnsiTheme="majorHAnsi" w:cs="Verdana"/>
          <w:sz w:val="22"/>
          <w:szCs w:val="22"/>
        </w:rPr>
        <w:t>X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z w:val="22"/>
          <w:szCs w:val="22"/>
        </w:rPr>
        <w:t>,</w:t>
      </w:r>
      <w:r w:rsidRPr="00F65A01">
        <w:rPr>
          <w:rFonts w:asciiTheme="majorHAnsi" w:eastAsia="Verdana" w:hAnsiTheme="majorHAnsi" w:cs="Verdana"/>
          <w:spacing w:val="-9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–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i/>
          <w:spacing w:val="-3"/>
          <w:sz w:val="22"/>
          <w:szCs w:val="22"/>
        </w:rPr>
        <w:t>B</w:t>
      </w:r>
      <w:r w:rsidRPr="00F65A01">
        <w:rPr>
          <w:rFonts w:asciiTheme="majorHAnsi" w:eastAsia="Verdana" w:hAnsiTheme="majorHAnsi" w:cs="Verdana"/>
          <w:i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i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i/>
          <w:spacing w:val="2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i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i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i/>
          <w:sz w:val="22"/>
          <w:szCs w:val="22"/>
        </w:rPr>
        <w:t xml:space="preserve">s                                                  </w:t>
      </w:r>
      <w:r w:rsidRPr="00F65A01">
        <w:rPr>
          <w:rFonts w:asciiTheme="majorHAnsi" w:eastAsia="Verdana" w:hAnsiTheme="majorHAnsi" w:cs="Verdana"/>
          <w:i/>
          <w:spacing w:val="4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Se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6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4"/>
          <w:sz w:val="22"/>
          <w:szCs w:val="22"/>
        </w:rPr>
        <w:t>2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00</w:t>
      </w:r>
      <w:r w:rsidRPr="00F65A01">
        <w:rPr>
          <w:rFonts w:asciiTheme="majorHAnsi" w:eastAsia="Verdana" w:hAnsiTheme="majorHAnsi" w:cs="Verdana"/>
          <w:sz w:val="22"/>
          <w:szCs w:val="22"/>
        </w:rPr>
        <w:t>4</w:t>
      </w:r>
      <w:r w:rsidRPr="00F65A01">
        <w:rPr>
          <w:rFonts w:asciiTheme="majorHAnsi" w:eastAsia="Verdana" w:hAnsiTheme="majorHAnsi" w:cs="Verdana"/>
          <w:spacing w:val="-7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o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6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200</w:t>
      </w:r>
      <w:r w:rsidRPr="00F65A01">
        <w:rPr>
          <w:rFonts w:asciiTheme="majorHAnsi" w:eastAsia="Verdana" w:hAnsiTheme="majorHAnsi" w:cs="Verdana"/>
          <w:sz w:val="22"/>
          <w:szCs w:val="22"/>
        </w:rPr>
        <w:t>7</w:t>
      </w:r>
    </w:p>
    <w:p w14:paraId="3B499FE7" w14:textId="77777777" w:rsidR="00CA78A1" w:rsidRPr="00F65A01" w:rsidRDefault="00CA78A1">
      <w:pPr>
        <w:spacing w:before="7" w:line="100" w:lineRule="exact"/>
        <w:rPr>
          <w:rFonts w:asciiTheme="majorHAnsi" w:hAnsiTheme="majorHAnsi"/>
          <w:sz w:val="22"/>
          <w:szCs w:val="22"/>
        </w:rPr>
      </w:pPr>
    </w:p>
    <w:p w14:paraId="128842C7" w14:textId="77777777" w:rsidR="00CA78A1" w:rsidRPr="00F65A01" w:rsidRDefault="00AA735B">
      <w:pPr>
        <w:ind w:left="821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ra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on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of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to un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k</w:t>
      </w:r>
      <w:r w:rsidRPr="00F65A01">
        <w:rPr>
          <w:rFonts w:asciiTheme="majorHAnsi" w:eastAsia="Verdana" w:hAnsiTheme="majorHAnsi" w:cs="Verdana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z w:val="22"/>
          <w:szCs w:val="22"/>
        </w:rPr>
        <w:t>k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4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b</w:t>
      </w:r>
      <w:r w:rsidRPr="00F65A01">
        <w:rPr>
          <w:rFonts w:asciiTheme="majorHAnsi" w:eastAsia="Verdana" w:hAnsiTheme="majorHAnsi" w:cs="Verdana"/>
          <w:sz w:val="22"/>
          <w:szCs w:val="22"/>
        </w:rPr>
        <w:t>y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the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S</w:t>
      </w:r>
      <w:r w:rsidRPr="00F65A01">
        <w:rPr>
          <w:rFonts w:asciiTheme="majorHAnsi" w:eastAsia="Verdana" w:hAnsiTheme="majorHAnsi" w:cs="Verdana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v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sor</w:t>
      </w:r>
    </w:p>
    <w:p w14:paraId="10768850" w14:textId="77777777" w:rsidR="00CA78A1" w:rsidRPr="00F65A01" w:rsidRDefault="00AA735B">
      <w:pPr>
        <w:spacing w:line="240" w:lineRule="exact"/>
        <w:ind w:left="821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-</w:t>
      </w:r>
      <w:r w:rsidRPr="00F65A01">
        <w:rPr>
          <w:rFonts w:asciiTheme="majorHAnsi" w:eastAsia="Verdana" w:hAnsiTheme="majorHAnsi" w:cs="Verdana"/>
          <w:sz w:val="22"/>
          <w:szCs w:val="22"/>
        </w:rPr>
        <w:t>sh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ee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nd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un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3</w:t>
      </w:r>
      <w:r w:rsidRPr="00F65A01">
        <w:rPr>
          <w:rFonts w:asciiTheme="majorHAnsi" w:eastAsia="Verdana" w:hAnsiTheme="majorHAnsi" w:cs="Verdana"/>
          <w:sz w:val="22"/>
          <w:szCs w:val="22"/>
        </w:rPr>
        <w:t>8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tonne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ar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cu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ra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il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z w:val="22"/>
          <w:szCs w:val="22"/>
        </w:rPr>
        <w:t>s</w:t>
      </w:r>
    </w:p>
    <w:p w14:paraId="2E582B7F" w14:textId="77777777" w:rsidR="00CA78A1" w:rsidRPr="00F65A01" w:rsidRDefault="00AA735B">
      <w:pPr>
        <w:spacing w:line="220" w:lineRule="exact"/>
        <w:ind w:left="821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ra</w:t>
      </w:r>
      <w:r w:rsidRPr="00F65A01">
        <w:rPr>
          <w:rFonts w:asciiTheme="majorHAnsi" w:eastAsia="Verdana" w:hAnsiTheme="majorHAnsi" w:cs="Verdana"/>
          <w:sz w:val="22"/>
          <w:szCs w:val="22"/>
        </w:rPr>
        <w:t>ns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rr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g</w:t>
      </w:r>
      <w:r w:rsidRPr="00F65A01">
        <w:rPr>
          <w:rFonts w:asciiTheme="majorHAnsi" w:eastAsia="Verdana" w:hAnsiTheme="majorHAnsi" w:cs="Verdana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-4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z w:val="22"/>
          <w:szCs w:val="22"/>
        </w:rPr>
        <w:t>s to the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house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nd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-4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k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th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m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z w:val="22"/>
          <w:szCs w:val="22"/>
        </w:rPr>
        <w:t>oc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ons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b</w:t>
      </w:r>
      <w:r w:rsidRPr="00F65A01">
        <w:rPr>
          <w:rFonts w:asciiTheme="majorHAnsi" w:eastAsia="Verdana" w:hAnsiTheme="majorHAnsi" w:cs="Verdana"/>
          <w:sz w:val="22"/>
          <w:szCs w:val="22"/>
        </w:rPr>
        <w:t>y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pr</w:t>
      </w:r>
      <w:r w:rsidRPr="00F65A01">
        <w:rPr>
          <w:rFonts w:asciiTheme="majorHAnsi" w:eastAsia="Verdana" w:hAnsiTheme="majorHAnsi" w:cs="Verdana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z w:val="22"/>
          <w:szCs w:val="22"/>
        </w:rPr>
        <w:t>uct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nd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te</w:t>
      </w:r>
    </w:p>
    <w:p w14:paraId="07897717" w14:textId="77777777" w:rsidR="00CA78A1" w:rsidRPr="00F65A01" w:rsidRDefault="00AA735B">
      <w:pPr>
        <w:spacing w:line="240" w:lineRule="exact"/>
        <w:ind w:left="821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O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ra</w:t>
      </w:r>
      <w:r w:rsidRPr="00F65A01">
        <w:rPr>
          <w:rFonts w:asciiTheme="majorHAnsi" w:eastAsia="Verdana" w:hAnsiTheme="majorHAnsi" w:cs="Verdana"/>
          <w:sz w:val="22"/>
          <w:szCs w:val="22"/>
        </w:rPr>
        <w:t>tor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z w:val="22"/>
          <w:szCs w:val="22"/>
        </w:rPr>
        <w:t>or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k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ng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up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v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z w:val="22"/>
          <w:szCs w:val="22"/>
        </w:rPr>
        <w:t>ot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rd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s 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4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co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z w:val="22"/>
          <w:szCs w:val="22"/>
        </w:rPr>
        <w:t>ut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ntouts</w:t>
      </w:r>
    </w:p>
    <w:p w14:paraId="3FAA5990" w14:textId="77777777" w:rsidR="00CA78A1" w:rsidRPr="00F65A01" w:rsidRDefault="00AA735B">
      <w:pPr>
        <w:spacing w:before="1"/>
        <w:ind w:left="821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pacing w:val="-4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nu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>ll</w:t>
      </w:r>
      <w:r w:rsidRPr="00F65A01">
        <w:rPr>
          <w:rFonts w:asciiTheme="majorHAnsi" w:eastAsia="Verdana" w:hAnsiTheme="majorHAnsi" w:cs="Verdana"/>
          <w:sz w:val="22"/>
          <w:szCs w:val="22"/>
        </w:rPr>
        <w:t>y</w:t>
      </w:r>
      <w:r w:rsidRPr="00F65A01">
        <w:rPr>
          <w:rFonts w:asciiTheme="majorHAnsi" w:eastAsia="Verdana" w:hAnsiTheme="majorHAnsi" w:cs="Verdana"/>
          <w:spacing w:val="-1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h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7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7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4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7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1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th</w:t>
      </w:r>
      <w:r w:rsidRPr="00F65A01">
        <w:rPr>
          <w:rFonts w:asciiTheme="majorHAnsi" w:eastAsia="Verdana" w:hAnsiTheme="majorHAnsi" w:cs="Verdana"/>
          <w:spacing w:val="-7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6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6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1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st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k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z w:val="22"/>
          <w:szCs w:val="22"/>
        </w:rPr>
        <w:t>g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pa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6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7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6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z w:val="22"/>
          <w:szCs w:val="22"/>
        </w:rPr>
        <w:t>s</w:t>
      </w:r>
    </w:p>
    <w:p w14:paraId="053AC999" w14:textId="77777777" w:rsidR="00CA78A1" w:rsidRPr="00F65A01" w:rsidRDefault="00AA735B">
      <w:pPr>
        <w:spacing w:line="260" w:lineRule="exact"/>
        <w:ind w:left="821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>il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y</w:t>
      </w:r>
      <w:r w:rsidRPr="00F65A01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nce</w:t>
      </w:r>
      <w:r w:rsidRPr="00F65A01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of</w:t>
      </w:r>
      <w:r w:rsidRPr="00F65A01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 xml:space="preserve"> f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k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t</w:t>
      </w:r>
    </w:p>
    <w:p w14:paraId="3B54B5B8" w14:textId="77777777" w:rsidR="00CA78A1" w:rsidRPr="00F65A01" w:rsidRDefault="00CA78A1">
      <w:pPr>
        <w:spacing w:before="8" w:line="160" w:lineRule="exact"/>
        <w:rPr>
          <w:rFonts w:asciiTheme="majorHAnsi" w:hAnsiTheme="majorHAnsi"/>
          <w:sz w:val="22"/>
          <w:szCs w:val="22"/>
        </w:rPr>
      </w:pPr>
    </w:p>
    <w:p w14:paraId="3BCC2418" w14:textId="77777777" w:rsidR="00CA78A1" w:rsidRPr="00F65A01" w:rsidRDefault="00CA78A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19174CD" w14:textId="77777777" w:rsidR="00CA78A1" w:rsidRPr="00F65A01" w:rsidRDefault="00CA78A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43AAC45" w14:textId="77777777" w:rsidR="00CA78A1" w:rsidRPr="00F65A01" w:rsidRDefault="00AA735B">
      <w:pPr>
        <w:ind w:left="101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w w:val="113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pacing w:val="1"/>
          <w:w w:val="113"/>
          <w:sz w:val="22"/>
          <w:szCs w:val="22"/>
        </w:rPr>
        <w:t>ar</w:t>
      </w:r>
      <w:r w:rsidRPr="00F65A01">
        <w:rPr>
          <w:rFonts w:asciiTheme="majorHAnsi" w:eastAsia="Verdana" w:hAnsiTheme="majorHAnsi" w:cs="Verdana"/>
          <w:spacing w:val="-2"/>
          <w:w w:val="113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1"/>
          <w:w w:val="113"/>
          <w:sz w:val="22"/>
          <w:szCs w:val="22"/>
        </w:rPr>
        <w:t>h</w:t>
      </w:r>
      <w:r w:rsidRPr="00F65A01">
        <w:rPr>
          <w:rFonts w:asciiTheme="majorHAnsi" w:eastAsia="Verdana" w:hAnsiTheme="majorHAnsi" w:cs="Verdana"/>
          <w:spacing w:val="-3"/>
          <w:w w:val="113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1"/>
          <w:w w:val="113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pacing w:val="-1"/>
          <w:w w:val="113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w w:val="113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20"/>
          <w:w w:val="113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w w:val="108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-6"/>
          <w:w w:val="11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2"/>
          <w:w w:val="11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4"/>
          <w:w w:val="117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1"/>
          <w:w w:val="111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w w:val="119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1"/>
          <w:w w:val="119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4"/>
          <w:w w:val="110"/>
          <w:sz w:val="22"/>
          <w:szCs w:val="22"/>
        </w:rPr>
        <w:t>v</w:t>
      </w:r>
      <w:r w:rsidRPr="00F65A01">
        <w:rPr>
          <w:rFonts w:asciiTheme="majorHAnsi" w:eastAsia="Verdana" w:hAnsiTheme="majorHAnsi" w:cs="Verdana"/>
          <w:spacing w:val="2"/>
          <w:w w:val="11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w w:val="88"/>
          <w:sz w:val="22"/>
          <w:szCs w:val="22"/>
        </w:rPr>
        <w:t>:</w:t>
      </w:r>
      <w:r w:rsidRPr="00F65A01">
        <w:rPr>
          <w:rFonts w:asciiTheme="majorHAnsi" w:eastAsia="Verdana" w:hAnsiTheme="majorHAnsi" w:cs="Verdana"/>
          <w:spacing w:val="-1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69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1"/>
          <w:w w:val="121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1"/>
          <w:w w:val="125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w w:val="113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-4"/>
          <w:w w:val="113"/>
          <w:sz w:val="22"/>
          <w:szCs w:val="22"/>
        </w:rPr>
        <w:t>k</w:t>
      </w:r>
      <w:r w:rsidRPr="00F65A01">
        <w:rPr>
          <w:rFonts w:asciiTheme="majorHAnsi" w:eastAsia="Verdana" w:hAnsiTheme="majorHAnsi" w:cs="Verdana"/>
          <w:spacing w:val="2"/>
          <w:w w:val="11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4"/>
          <w:w w:val="117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1"/>
          <w:w w:val="152"/>
          <w:sz w:val="22"/>
          <w:szCs w:val="22"/>
        </w:rPr>
        <w:t>/</w:t>
      </w:r>
      <w:r w:rsidRPr="00F65A01">
        <w:rPr>
          <w:rFonts w:asciiTheme="majorHAnsi" w:eastAsia="Verdana" w:hAnsiTheme="majorHAnsi" w:cs="Verdana"/>
          <w:w w:val="113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pacing w:val="-6"/>
          <w:w w:val="115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w w:val="111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16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"/>
          <w:w w:val="108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w w:val="117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1"/>
          <w:w w:val="125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w w:val="110"/>
          <w:sz w:val="22"/>
          <w:szCs w:val="22"/>
        </w:rPr>
        <w:t>v</w:t>
      </w:r>
      <w:r w:rsidRPr="00F65A01">
        <w:rPr>
          <w:rFonts w:asciiTheme="majorHAnsi" w:eastAsia="Verdana" w:hAnsiTheme="majorHAnsi" w:cs="Verdana"/>
          <w:spacing w:val="-2"/>
          <w:w w:val="11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w w:val="117"/>
          <w:sz w:val="22"/>
          <w:szCs w:val="22"/>
        </w:rPr>
        <w:t>r</w:t>
      </w:r>
    </w:p>
    <w:p w14:paraId="39EFBE11" w14:textId="77777777" w:rsidR="00CA78A1" w:rsidRPr="00F65A01" w:rsidRDefault="00AA735B">
      <w:pPr>
        <w:spacing w:before="1"/>
        <w:ind w:left="101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Q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-1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z w:val="22"/>
          <w:szCs w:val="22"/>
        </w:rPr>
        <w:t>oo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z w:val="22"/>
          <w:szCs w:val="22"/>
        </w:rPr>
        <w:t>s,</w:t>
      </w:r>
      <w:r w:rsidRPr="00F65A01">
        <w:rPr>
          <w:rFonts w:asciiTheme="majorHAnsi" w:eastAsia="Verdana" w:hAnsiTheme="majorHAnsi" w:cs="Verdana"/>
          <w:spacing w:val="-9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–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i/>
          <w:spacing w:val="-1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i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i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i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i/>
          <w:sz w:val="22"/>
          <w:szCs w:val="22"/>
        </w:rPr>
        <w:t>y</w:t>
      </w:r>
      <w:r w:rsidRPr="00F65A01">
        <w:rPr>
          <w:rFonts w:asciiTheme="majorHAnsi" w:eastAsia="Verdana" w:hAnsiTheme="majorHAnsi" w:cs="Verdana"/>
          <w:i/>
          <w:spacing w:val="-6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i/>
          <w:spacing w:val="1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i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i/>
          <w:spacing w:val="-4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i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i/>
          <w:sz w:val="22"/>
          <w:szCs w:val="22"/>
        </w:rPr>
        <w:t>uc</w:t>
      </w:r>
      <w:r w:rsidRPr="00F65A01">
        <w:rPr>
          <w:rFonts w:asciiTheme="majorHAnsi" w:eastAsia="Verdana" w:hAnsiTheme="majorHAnsi" w:cs="Verdana"/>
          <w:i/>
          <w:spacing w:val="-1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i/>
          <w:sz w:val="22"/>
          <w:szCs w:val="22"/>
        </w:rPr>
        <w:t xml:space="preserve">s                                   </w:t>
      </w:r>
      <w:r w:rsidRPr="00F65A01">
        <w:rPr>
          <w:rFonts w:asciiTheme="majorHAnsi" w:eastAsia="Verdana" w:hAnsiTheme="majorHAnsi" w:cs="Verdana"/>
          <w:i/>
          <w:spacing w:val="57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z w:val="22"/>
          <w:szCs w:val="22"/>
        </w:rPr>
        <w:t>ov</w:t>
      </w:r>
      <w:r w:rsidRPr="00F65A01">
        <w:rPr>
          <w:rFonts w:asciiTheme="majorHAnsi" w:eastAsia="Verdana" w:hAnsiTheme="majorHAnsi" w:cs="Verdana"/>
          <w:spacing w:val="-6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200</w:t>
      </w:r>
      <w:r w:rsidRPr="00F65A01">
        <w:rPr>
          <w:rFonts w:asciiTheme="majorHAnsi" w:eastAsia="Verdana" w:hAnsiTheme="majorHAnsi" w:cs="Verdana"/>
          <w:sz w:val="22"/>
          <w:szCs w:val="22"/>
        </w:rPr>
        <w:t>2</w:t>
      </w:r>
      <w:r w:rsidRPr="00F65A01">
        <w:rPr>
          <w:rFonts w:asciiTheme="majorHAnsi" w:eastAsia="Verdana" w:hAnsiTheme="majorHAnsi" w:cs="Verdana"/>
          <w:spacing w:val="-7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to June</w:t>
      </w:r>
      <w:r w:rsidRPr="00F65A01">
        <w:rPr>
          <w:rFonts w:asciiTheme="majorHAnsi" w:eastAsia="Verdana" w:hAnsiTheme="majorHAnsi" w:cs="Verdana"/>
          <w:spacing w:val="-7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20</w:t>
      </w:r>
      <w:r w:rsidRPr="00F65A01">
        <w:rPr>
          <w:rFonts w:asciiTheme="majorHAnsi" w:eastAsia="Verdana" w:hAnsiTheme="majorHAnsi" w:cs="Verdana"/>
          <w:spacing w:val="4"/>
          <w:sz w:val="22"/>
          <w:szCs w:val="22"/>
        </w:rPr>
        <w:t>0</w:t>
      </w:r>
      <w:r w:rsidRPr="00F65A01">
        <w:rPr>
          <w:rFonts w:asciiTheme="majorHAnsi" w:eastAsia="Verdana" w:hAnsiTheme="majorHAnsi" w:cs="Verdana"/>
          <w:sz w:val="22"/>
          <w:szCs w:val="22"/>
        </w:rPr>
        <w:t>4</w:t>
      </w:r>
    </w:p>
    <w:p w14:paraId="3D5B5457" w14:textId="77777777" w:rsidR="00CA78A1" w:rsidRPr="00F65A01" w:rsidRDefault="00CA78A1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73BF4FFD" w14:textId="77777777" w:rsidR="00CA78A1" w:rsidRPr="00F65A01" w:rsidRDefault="00AA735B">
      <w:pPr>
        <w:ind w:left="821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>Par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20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9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pacing w:val="-15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18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11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pacing w:val="-18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4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pacing w:val="-15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1"/>
          <w:sz w:val="22"/>
          <w:szCs w:val="22"/>
        </w:rPr>
        <w:t>2</w:t>
      </w:r>
      <w:r w:rsidRPr="00F65A01">
        <w:rPr>
          <w:rFonts w:asciiTheme="majorHAnsi" w:eastAsia="Verdana" w:hAnsiTheme="majorHAnsi" w:cs="Verdana"/>
          <w:sz w:val="22"/>
          <w:szCs w:val="22"/>
        </w:rPr>
        <w:t>0</w:t>
      </w:r>
      <w:r w:rsidRPr="00F65A01">
        <w:rPr>
          <w:rFonts w:asciiTheme="majorHAnsi" w:eastAsia="Verdana" w:hAnsiTheme="majorHAnsi" w:cs="Verdana"/>
          <w:spacing w:val="-16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>pi</w:t>
      </w:r>
      <w:r w:rsidRPr="00F65A01">
        <w:rPr>
          <w:rFonts w:asciiTheme="majorHAnsi" w:eastAsia="Verdana" w:hAnsiTheme="majorHAnsi" w:cs="Verdana"/>
          <w:spacing w:val="-9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-6"/>
          <w:sz w:val="22"/>
          <w:szCs w:val="22"/>
        </w:rPr>
        <w:t>k</w:t>
      </w:r>
      <w:r w:rsidRPr="00F65A01">
        <w:rPr>
          <w:rFonts w:asciiTheme="majorHAnsi" w:eastAsia="Verdana" w:hAnsiTheme="majorHAnsi" w:cs="Verdana"/>
          <w:spacing w:val="-12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10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z w:val="22"/>
          <w:szCs w:val="22"/>
        </w:rPr>
        <w:t>g</w:t>
      </w:r>
      <w:r w:rsidRPr="00F65A01">
        <w:rPr>
          <w:rFonts w:asciiTheme="majorHAnsi" w:eastAsia="Verdana" w:hAnsiTheme="majorHAnsi" w:cs="Verdana"/>
          <w:spacing w:val="-13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10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-18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>pa</w:t>
      </w:r>
      <w:r w:rsidRPr="00F65A01">
        <w:rPr>
          <w:rFonts w:asciiTheme="majorHAnsi" w:eastAsia="Verdana" w:hAnsiTheme="majorHAnsi" w:cs="Verdana"/>
          <w:spacing w:val="-9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-6"/>
          <w:sz w:val="22"/>
          <w:szCs w:val="22"/>
        </w:rPr>
        <w:t>k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10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z w:val="22"/>
          <w:szCs w:val="22"/>
        </w:rPr>
        <w:t>g</w:t>
      </w:r>
      <w:r w:rsidRPr="00F65A01">
        <w:rPr>
          <w:rFonts w:asciiTheme="majorHAnsi" w:eastAsia="Verdana" w:hAnsiTheme="majorHAnsi" w:cs="Verdana"/>
          <w:spacing w:val="-18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12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z w:val="22"/>
          <w:szCs w:val="22"/>
        </w:rPr>
        <w:t>y</w:t>
      </w:r>
      <w:r w:rsidRPr="00F65A01">
        <w:rPr>
          <w:rFonts w:asciiTheme="majorHAnsi" w:eastAsia="Verdana" w:hAnsiTheme="majorHAnsi" w:cs="Verdana"/>
          <w:spacing w:val="-1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>pr</w:t>
      </w:r>
      <w:r w:rsidRPr="00F65A01">
        <w:rPr>
          <w:rFonts w:asciiTheme="majorHAnsi" w:eastAsia="Verdana" w:hAnsiTheme="majorHAnsi" w:cs="Verdana"/>
          <w:spacing w:val="-9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-10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pacing w:val="-9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-10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-14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0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pacing w:val="-9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18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-12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-10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12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>b</w:t>
      </w:r>
      <w:r w:rsidRPr="00F65A01">
        <w:rPr>
          <w:rFonts w:asciiTheme="majorHAnsi" w:eastAsia="Verdana" w:hAnsiTheme="majorHAnsi" w:cs="Verdana"/>
          <w:spacing w:val="-10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12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4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20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-19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7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10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2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9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ut</w:t>
      </w:r>
      <w:r w:rsidRPr="00F65A01">
        <w:rPr>
          <w:rFonts w:asciiTheme="majorHAnsi" w:eastAsia="Verdana" w:hAnsiTheme="majorHAnsi" w:cs="Verdana"/>
          <w:spacing w:val="-12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7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10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z w:val="22"/>
          <w:szCs w:val="22"/>
        </w:rPr>
        <w:t>s</w:t>
      </w:r>
    </w:p>
    <w:p w14:paraId="0D6C9A91" w14:textId="77777777" w:rsidR="00CA78A1" w:rsidRPr="00F65A01" w:rsidRDefault="00AA735B">
      <w:pPr>
        <w:spacing w:line="240" w:lineRule="exact"/>
        <w:ind w:left="821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k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z w:val="22"/>
          <w:szCs w:val="22"/>
        </w:rPr>
        <w:t>om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4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rd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sh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ee</w:t>
      </w:r>
      <w:r w:rsidRPr="00F65A01">
        <w:rPr>
          <w:rFonts w:asciiTheme="majorHAnsi" w:eastAsia="Verdana" w:hAnsiTheme="majorHAnsi" w:cs="Verdana"/>
          <w:sz w:val="22"/>
          <w:szCs w:val="22"/>
        </w:rPr>
        <w:t>ts</w:t>
      </w:r>
    </w:p>
    <w:p w14:paraId="1A7277AE" w14:textId="77777777" w:rsidR="00CA78A1" w:rsidRPr="00F65A01" w:rsidRDefault="00AA735B">
      <w:pPr>
        <w:spacing w:line="260" w:lineRule="exact"/>
        <w:ind w:left="821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ra</w:t>
      </w:r>
      <w:r w:rsidRPr="00F65A01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,</w:t>
      </w:r>
      <w:r w:rsidRPr="00F65A01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ab</w:t>
      </w:r>
      <w:r w:rsidRPr="00F65A01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>ll</w:t>
      </w:r>
      <w:r w:rsidRPr="00F65A01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nd</w:t>
      </w:r>
      <w:r w:rsidRPr="00F65A01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-4"/>
          <w:position w:val="-1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nn</w:t>
      </w:r>
      <w:r w:rsidRPr="00F65A01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>ll</w:t>
      </w:r>
      <w:r w:rsidRPr="00F65A01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position w:val="-1"/>
          <w:sz w:val="22"/>
          <w:szCs w:val="22"/>
        </w:rPr>
        <w:t>ts</w:t>
      </w:r>
    </w:p>
    <w:p w14:paraId="3466213C" w14:textId="77777777" w:rsidR="00CA78A1" w:rsidRPr="00F65A01" w:rsidRDefault="00AA735B">
      <w:pPr>
        <w:spacing w:line="240" w:lineRule="exact"/>
        <w:ind w:left="821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g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ss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to </w:t>
      </w:r>
      <w:r w:rsidRPr="00F65A01">
        <w:rPr>
          <w:rFonts w:asciiTheme="majorHAnsi" w:eastAsia="Verdana" w:hAnsiTheme="majorHAnsi" w:cs="Verdana"/>
          <w:spacing w:val="-4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ra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on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of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4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z w:val="22"/>
          <w:szCs w:val="22"/>
        </w:rPr>
        <w:t>g</w:t>
      </w:r>
    </w:p>
    <w:p w14:paraId="4D15B82A" w14:textId="77777777" w:rsidR="00CA78A1" w:rsidRPr="00F65A01" w:rsidRDefault="00AA735B">
      <w:pPr>
        <w:spacing w:line="240" w:lineRule="exact"/>
        <w:ind w:left="821" w:right="1038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z w:val="22"/>
          <w:szCs w:val="22"/>
        </w:rPr>
        <w:t>Ensu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ad</w:t>
      </w:r>
      <w:r w:rsidRPr="00F65A01">
        <w:rPr>
          <w:rFonts w:asciiTheme="majorHAnsi" w:eastAsia="Verdana" w:hAnsiTheme="majorHAnsi" w:cs="Verdana"/>
          <w:spacing w:val="-7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pa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ll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ts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co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3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7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ct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sto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g</w:t>
      </w:r>
      <w:r w:rsidRPr="00F65A01">
        <w:rPr>
          <w:rFonts w:asciiTheme="majorHAnsi" w:eastAsia="Verdana" w:hAnsiTheme="majorHAnsi" w:cs="Verdana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ba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y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s 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pacing w:val="-4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on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ar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pp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ng us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ng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LL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nd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</w:p>
    <w:p w14:paraId="5546F408" w14:textId="77777777" w:rsidR="00CA78A1" w:rsidRPr="00F65A01" w:rsidRDefault="00AA735B">
      <w:pPr>
        <w:spacing w:line="240" w:lineRule="exact"/>
        <w:ind w:left="821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nt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z w:val="22"/>
          <w:szCs w:val="22"/>
        </w:rPr>
        <w:t>y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z w:val="22"/>
          <w:szCs w:val="22"/>
        </w:rPr>
        <w:t>k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ce</w:t>
      </w:r>
    </w:p>
    <w:p w14:paraId="1E0CA968" w14:textId="77777777" w:rsidR="00CA78A1" w:rsidRPr="00F65A01" w:rsidRDefault="00CA78A1">
      <w:pPr>
        <w:spacing w:before="7" w:line="180" w:lineRule="exact"/>
        <w:rPr>
          <w:rFonts w:asciiTheme="majorHAnsi" w:hAnsiTheme="majorHAnsi"/>
          <w:sz w:val="22"/>
          <w:szCs w:val="22"/>
        </w:rPr>
      </w:pPr>
    </w:p>
    <w:p w14:paraId="66CBADBB" w14:textId="77777777" w:rsidR="00CA78A1" w:rsidRPr="00F65A01" w:rsidRDefault="00CA78A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ED4CC8E" w14:textId="77777777" w:rsidR="00CA78A1" w:rsidRPr="00F65A01" w:rsidRDefault="00CA78A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4B83376" w14:textId="77777777" w:rsidR="00CA78A1" w:rsidRPr="00F65A01" w:rsidRDefault="00AA735B">
      <w:pPr>
        <w:ind w:left="101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pacing w:val="-2"/>
          <w:w w:val="111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w w:val="113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1"/>
          <w:w w:val="113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w w:val="130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w w:val="119"/>
          <w:sz w:val="22"/>
          <w:szCs w:val="22"/>
        </w:rPr>
        <w:t>NI</w:t>
      </w:r>
      <w:r w:rsidRPr="00F65A01">
        <w:rPr>
          <w:rFonts w:asciiTheme="majorHAnsi" w:eastAsia="Verdana" w:hAnsiTheme="majorHAnsi" w:cs="Verdana"/>
          <w:w w:val="109"/>
          <w:sz w:val="22"/>
          <w:szCs w:val="22"/>
        </w:rPr>
        <w:t>NG</w:t>
      </w:r>
    </w:p>
    <w:p w14:paraId="199B0179" w14:textId="77777777" w:rsidR="00CA78A1" w:rsidRPr="00F65A01" w:rsidRDefault="00CA78A1">
      <w:pPr>
        <w:spacing w:before="7" w:line="120" w:lineRule="exact"/>
        <w:rPr>
          <w:rFonts w:asciiTheme="majorHAnsi" w:hAnsiTheme="majorHAnsi"/>
          <w:sz w:val="22"/>
          <w:szCs w:val="22"/>
        </w:rPr>
      </w:pPr>
    </w:p>
    <w:p w14:paraId="6A943CFF" w14:textId="77777777" w:rsidR="00CA78A1" w:rsidRPr="00F65A01" w:rsidRDefault="00AA735B">
      <w:pPr>
        <w:spacing w:line="228" w:lineRule="auto"/>
        <w:ind w:left="821" w:right="388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pacing w:val="1"/>
          <w:w w:val="112"/>
          <w:sz w:val="22"/>
          <w:szCs w:val="22"/>
        </w:rPr>
        <w:t>Su</w:t>
      </w:r>
      <w:r w:rsidRPr="00F65A01">
        <w:rPr>
          <w:rFonts w:asciiTheme="majorHAnsi" w:eastAsia="Verdana" w:hAnsiTheme="majorHAnsi" w:cs="Verdana"/>
          <w:spacing w:val="-1"/>
          <w:w w:val="11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-2"/>
          <w:w w:val="11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w w:val="112"/>
          <w:sz w:val="22"/>
          <w:szCs w:val="22"/>
        </w:rPr>
        <w:t>rv</w:t>
      </w:r>
      <w:r w:rsidRPr="00F65A01">
        <w:rPr>
          <w:rFonts w:asciiTheme="majorHAnsi" w:eastAsia="Verdana" w:hAnsiTheme="majorHAnsi" w:cs="Verdana"/>
          <w:spacing w:val="1"/>
          <w:w w:val="112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1"/>
          <w:w w:val="112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-3"/>
          <w:w w:val="112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w w:val="11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1"/>
          <w:w w:val="112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w w:val="112"/>
          <w:sz w:val="22"/>
          <w:szCs w:val="22"/>
        </w:rPr>
        <w:t>'</w:t>
      </w:r>
      <w:r w:rsidRPr="00F65A01">
        <w:rPr>
          <w:rFonts w:asciiTheme="majorHAnsi" w:eastAsia="Verdana" w:hAnsiTheme="majorHAnsi" w:cs="Verdana"/>
          <w:spacing w:val="6"/>
          <w:w w:val="11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"/>
          <w:w w:val="11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2"/>
          <w:w w:val="11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4"/>
          <w:w w:val="112"/>
          <w:sz w:val="22"/>
          <w:szCs w:val="22"/>
        </w:rPr>
        <w:t>v</w:t>
      </w:r>
      <w:r w:rsidRPr="00F65A01">
        <w:rPr>
          <w:rFonts w:asciiTheme="majorHAnsi" w:eastAsia="Verdana" w:hAnsiTheme="majorHAnsi" w:cs="Verdana"/>
          <w:spacing w:val="2"/>
          <w:w w:val="11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3"/>
          <w:w w:val="112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2"/>
          <w:w w:val="112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-1"/>
          <w:w w:val="11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-3"/>
          <w:w w:val="112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pacing w:val="2"/>
          <w:w w:val="11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1"/>
          <w:w w:val="112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w w:val="112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16"/>
          <w:w w:val="11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w w:val="112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-3"/>
          <w:w w:val="112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1"/>
          <w:w w:val="112"/>
          <w:sz w:val="22"/>
          <w:szCs w:val="22"/>
        </w:rPr>
        <w:t>ur</w:t>
      </w:r>
      <w:r w:rsidRPr="00F65A01">
        <w:rPr>
          <w:rFonts w:asciiTheme="majorHAnsi" w:eastAsia="Verdana" w:hAnsiTheme="majorHAnsi" w:cs="Verdana"/>
          <w:spacing w:val="-1"/>
          <w:w w:val="112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-3"/>
          <w:w w:val="11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w w:val="112"/>
          <w:sz w:val="22"/>
          <w:szCs w:val="22"/>
        </w:rPr>
        <w:t>,</w:t>
      </w:r>
      <w:r w:rsidRPr="00F65A01">
        <w:rPr>
          <w:rFonts w:asciiTheme="majorHAnsi" w:eastAsia="Verdana" w:hAnsiTheme="majorHAnsi" w:cs="Verdana"/>
          <w:spacing w:val="-6"/>
          <w:w w:val="11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co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v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ri</w:t>
      </w:r>
      <w:r w:rsidRPr="00F65A01">
        <w:rPr>
          <w:rFonts w:asciiTheme="majorHAnsi" w:eastAsia="Verdana" w:hAnsiTheme="majorHAnsi" w:cs="Verdana"/>
          <w:sz w:val="22"/>
          <w:szCs w:val="22"/>
        </w:rPr>
        <w:t>ng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M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g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nt,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Co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z w:val="22"/>
          <w:szCs w:val="22"/>
        </w:rPr>
        <w:t>un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ons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nd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Te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B</w:t>
      </w:r>
      <w:r w:rsidRPr="00F65A01">
        <w:rPr>
          <w:rFonts w:asciiTheme="majorHAnsi" w:eastAsia="Verdana" w:hAnsiTheme="majorHAnsi" w:cs="Verdana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il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g</w:t>
      </w:r>
      <w:r w:rsidRPr="00F65A01">
        <w:rPr>
          <w:rFonts w:asciiTheme="majorHAnsi" w:eastAsia="Verdana" w:hAnsiTheme="majorHAnsi" w:cs="Verdana"/>
          <w:sz w:val="22"/>
          <w:szCs w:val="22"/>
        </w:rPr>
        <w:t>,</w:t>
      </w:r>
      <w:r w:rsidRPr="00F65A01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H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z w:val="22"/>
          <w:szCs w:val="22"/>
        </w:rPr>
        <w:t>th</w:t>
      </w:r>
      <w:r w:rsidRPr="00F65A01">
        <w:rPr>
          <w:rFonts w:asciiTheme="majorHAnsi" w:eastAsia="Verdana" w:hAnsiTheme="majorHAnsi" w:cs="Verdana"/>
          <w:spacing w:val="-7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7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pacing w:val="-7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6"/>
          <w:sz w:val="22"/>
          <w:szCs w:val="22"/>
        </w:rPr>
        <w:t>y</w:t>
      </w:r>
      <w:r w:rsidRPr="00F65A01">
        <w:rPr>
          <w:rFonts w:asciiTheme="majorHAnsi" w:eastAsia="Verdana" w:hAnsiTheme="majorHAnsi" w:cs="Verdana"/>
          <w:sz w:val="22"/>
          <w:szCs w:val="22"/>
        </w:rPr>
        <w:t>,</w:t>
      </w:r>
      <w:r w:rsidRPr="00F65A01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pacing w:val="-4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7"/>
          <w:sz w:val="22"/>
          <w:szCs w:val="22"/>
        </w:rPr>
        <w:t>k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-</w:t>
      </w:r>
      <w:r w:rsidRPr="00F65A01">
        <w:rPr>
          <w:rFonts w:asciiTheme="majorHAnsi" w:eastAsia="Verdana" w:hAnsiTheme="majorHAnsi" w:cs="Verdana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7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7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g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4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[</w:t>
      </w:r>
      <w:r w:rsidRPr="00F65A01">
        <w:rPr>
          <w:rFonts w:asciiTheme="majorHAnsi" w:eastAsia="Verdana" w:hAnsiTheme="majorHAnsi" w:cs="Verdana"/>
          <w:spacing w:val="-6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-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h</w:t>
      </w:r>
      <w:r w:rsidRPr="00F65A01">
        <w:rPr>
          <w:rFonts w:asciiTheme="majorHAnsi" w:eastAsia="Verdana" w:hAnsiTheme="majorHAnsi" w:cs="Verdana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-7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,</w:t>
      </w:r>
      <w:r w:rsidRPr="00F65A01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Ju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z w:val="22"/>
          <w:szCs w:val="22"/>
        </w:rPr>
        <w:t>y</w:t>
      </w:r>
      <w:r w:rsidRPr="00F65A01">
        <w:rPr>
          <w:rFonts w:asciiTheme="majorHAnsi" w:eastAsia="Verdana" w:hAnsiTheme="majorHAnsi" w:cs="Verdana"/>
          <w:spacing w:val="-6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20</w:t>
      </w:r>
      <w:r w:rsidRPr="00F65A01">
        <w:rPr>
          <w:rFonts w:asciiTheme="majorHAnsi" w:eastAsia="Verdana" w:hAnsiTheme="majorHAnsi" w:cs="Verdana"/>
          <w:spacing w:val="-6"/>
          <w:sz w:val="22"/>
          <w:szCs w:val="22"/>
        </w:rPr>
        <w:t>1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0</w:t>
      </w:r>
      <w:r w:rsidRPr="00F65A01">
        <w:rPr>
          <w:rFonts w:asciiTheme="majorHAnsi" w:eastAsia="Verdana" w:hAnsiTheme="majorHAnsi" w:cs="Verdana"/>
          <w:sz w:val="22"/>
          <w:szCs w:val="22"/>
        </w:rPr>
        <w:t>] N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V</w:t>
      </w:r>
      <w:r w:rsidRPr="00F65A01">
        <w:rPr>
          <w:rFonts w:asciiTheme="majorHAnsi" w:eastAsia="Verdana" w:hAnsiTheme="majorHAnsi" w:cs="Verdana"/>
          <w:sz w:val="22"/>
          <w:szCs w:val="22"/>
        </w:rPr>
        <w:t>Q</w:t>
      </w:r>
      <w:r w:rsidRPr="00F65A01">
        <w:rPr>
          <w:rFonts w:asciiTheme="majorHAnsi" w:eastAsia="Verdana" w:hAnsiTheme="majorHAnsi" w:cs="Verdana"/>
          <w:spacing w:val="5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2</w:t>
      </w:r>
      <w:r w:rsidRPr="00F65A01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7"/>
          <w:w w:val="113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w w:val="11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1"/>
          <w:w w:val="113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w w:val="113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1"/>
          <w:w w:val="113"/>
          <w:sz w:val="22"/>
          <w:szCs w:val="22"/>
        </w:rPr>
        <w:t>ri</w:t>
      </w:r>
      <w:r w:rsidRPr="00F65A01">
        <w:rPr>
          <w:rFonts w:asciiTheme="majorHAnsi" w:eastAsia="Verdana" w:hAnsiTheme="majorHAnsi" w:cs="Verdana"/>
          <w:spacing w:val="-1"/>
          <w:w w:val="113"/>
          <w:sz w:val="22"/>
          <w:szCs w:val="22"/>
        </w:rPr>
        <w:t>b</w:t>
      </w:r>
      <w:r w:rsidRPr="00F65A01">
        <w:rPr>
          <w:rFonts w:asciiTheme="majorHAnsi" w:eastAsia="Verdana" w:hAnsiTheme="majorHAnsi" w:cs="Verdana"/>
          <w:spacing w:val="-4"/>
          <w:w w:val="113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w w:val="113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1"/>
          <w:w w:val="11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3"/>
          <w:w w:val="113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1"/>
          <w:w w:val="113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w w:val="113"/>
          <w:sz w:val="22"/>
          <w:szCs w:val="22"/>
        </w:rPr>
        <w:t>,</w:t>
      </w:r>
      <w:r w:rsidRPr="00F65A01">
        <w:rPr>
          <w:rFonts w:asciiTheme="majorHAnsi" w:eastAsia="Verdana" w:hAnsiTheme="majorHAnsi" w:cs="Verdana"/>
          <w:spacing w:val="-4"/>
          <w:w w:val="113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w w:val="113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pacing w:val="1"/>
          <w:w w:val="113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4"/>
          <w:w w:val="113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2"/>
          <w:w w:val="113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4"/>
          <w:w w:val="113"/>
          <w:sz w:val="22"/>
          <w:szCs w:val="22"/>
        </w:rPr>
        <w:t>h</w:t>
      </w:r>
      <w:r w:rsidRPr="00F65A01">
        <w:rPr>
          <w:rFonts w:asciiTheme="majorHAnsi" w:eastAsia="Verdana" w:hAnsiTheme="majorHAnsi" w:cs="Verdana"/>
          <w:spacing w:val="2"/>
          <w:w w:val="113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1"/>
          <w:w w:val="113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pacing w:val="-1"/>
          <w:w w:val="113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-3"/>
          <w:w w:val="11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1"/>
          <w:w w:val="113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w w:val="113"/>
          <w:sz w:val="22"/>
          <w:szCs w:val="22"/>
        </w:rPr>
        <w:t>g</w:t>
      </w:r>
      <w:r w:rsidRPr="00F65A01">
        <w:rPr>
          <w:rFonts w:asciiTheme="majorHAnsi" w:eastAsia="Verdana" w:hAnsiTheme="majorHAnsi" w:cs="Verdana"/>
          <w:spacing w:val="-1"/>
          <w:w w:val="113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43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w w:val="112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w w:val="112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2"/>
          <w:w w:val="112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w w:val="11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1"/>
          <w:w w:val="11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7"/>
          <w:w w:val="112"/>
          <w:sz w:val="22"/>
          <w:szCs w:val="22"/>
        </w:rPr>
        <w:t>g</w:t>
      </w:r>
      <w:r w:rsidRPr="00F65A01">
        <w:rPr>
          <w:rFonts w:asciiTheme="majorHAnsi" w:eastAsia="Verdana" w:hAnsiTheme="majorHAnsi" w:cs="Verdana"/>
          <w:w w:val="11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12"/>
          <w:w w:val="11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w w:val="112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-7"/>
          <w:w w:val="112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2"/>
          <w:w w:val="11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w w:val="11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1"/>
          <w:w w:val="11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6"/>
          <w:w w:val="112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1"/>
          <w:w w:val="112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3"/>
          <w:w w:val="112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1"/>
          <w:w w:val="112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w w:val="112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6"/>
          <w:w w:val="11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[E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x</w:t>
      </w:r>
      <w:r w:rsidRPr="00F65A01">
        <w:rPr>
          <w:rFonts w:asciiTheme="majorHAnsi" w:eastAsia="Verdana" w:hAnsiTheme="majorHAnsi" w:cs="Verdana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z w:val="22"/>
          <w:szCs w:val="22"/>
        </w:rPr>
        <w:t>,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2010</w:t>
      </w:r>
      <w:r w:rsidRPr="00F65A01">
        <w:rPr>
          <w:rFonts w:asciiTheme="majorHAnsi" w:eastAsia="Verdana" w:hAnsiTheme="majorHAnsi" w:cs="Verdana"/>
          <w:sz w:val="22"/>
          <w:szCs w:val="22"/>
        </w:rPr>
        <w:t>]</w:t>
      </w:r>
    </w:p>
    <w:p w14:paraId="53F4EBC3" w14:textId="77777777" w:rsidR="00CA78A1" w:rsidRPr="00F65A01" w:rsidRDefault="00AA735B">
      <w:pPr>
        <w:spacing w:line="220" w:lineRule="exact"/>
        <w:ind w:left="821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pacing w:val="2"/>
          <w:w w:val="113"/>
          <w:sz w:val="22"/>
          <w:szCs w:val="22"/>
        </w:rPr>
        <w:t>H</w:t>
      </w:r>
      <w:r w:rsidRPr="00F65A01">
        <w:rPr>
          <w:rFonts w:asciiTheme="majorHAnsi" w:eastAsia="Verdana" w:hAnsiTheme="majorHAnsi" w:cs="Verdana"/>
          <w:spacing w:val="-2"/>
          <w:w w:val="113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1"/>
          <w:w w:val="113"/>
          <w:sz w:val="22"/>
          <w:szCs w:val="22"/>
        </w:rPr>
        <w:t>al</w:t>
      </w:r>
      <w:r w:rsidRPr="00F65A01">
        <w:rPr>
          <w:rFonts w:asciiTheme="majorHAnsi" w:eastAsia="Verdana" w:hAnsiTheme="majorHAnsi" w:cs="Verdana"/>
          <w:w w:val="113"/>
          <w:sz w:val="22"/>
          <w:szCs w:val="22"/>
        </w:rPr>
        <w:t>th</w:t>
      </w:r>
      <w:r w:rsidRPr="00F65A01">
        <w:rPr>
          <w:rFonts w:asciiTheme="majorHAnsi" w:eastAsia="Verdana" w:hAnsiTheme="majorHAnsi" w:cs="Verdana"/>
          <w:spacing w:val="-12"/>
          <w:w w:val="113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an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43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ty 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2"/>
          <w:w w:val="114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5"/>
          <w:w w:val="114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1"/>
          <w:w w:val="114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3"/>
          <w:w w:val="114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1"/>
          <w:w w:val="114"/>
          <w:sz w:val="22"/>
          <w:szCs w:val="22"/>
        </w:rPr>
        <w:t>nin</w:t>
      </w:r>
      <w:r w:rsidRPr="00F65A01">
        <w:rPr>
          <w:rFonts w:asciiTheme="majorHAnsi" w:eastAsia="Verdana" w:hAnsiTheme="majorHAnsi" w:cs="Verdana"/>
          <w:w w:val="114"/>
          <w:sz w:val="22"/>
          <w:szCs w:val="22"/>
        </w:rPr>
        <w:t>g</w:t>
      </w:r>
      <w:r w:rsidRPr="00F65A01">
        <w:rPr>
          <w:rFonts w:asciiTheme="majorHAnsi" w:eastAsia="Verdana" w:hAnsiTheme="majorHAnsi" w:cs="Verdana"/>
          <w:spacing w:val="-9"/>
          <w:w w:val="114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–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H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z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wa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ss,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sk</w:t>
      </w:r>
      <w:r w:rsidRPr="00F65A01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6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nt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4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on,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M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nu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Ha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li</w:t>
      </w:r>
      <w:r w:rsidRPr="00F65A01">
        <w:rPr>
          <w:rFonts w:asciiTheme="majorHAnsi" w:eastAsia="Verdana" w:hAnsiTheme="majorHAnsi" w:cs="Verdana"/>
          <w:sz w:val="22"/>
          <w:szCs w:val="22"/>
        </w:rPr>
        <w:t>ng</w:t>
      </w:r>
    </w:p>
    <w:p w14:paraId="76056B9B" w14:textId="77777777" w:rsidR="00CA78A1" w:rsidRPr="00F65A01" w:rsidRDefault="00AA735B">
      <w:pPr>
        <w:spacing w:line="240" w:lineRule="exact"/>
        <w:ind w:left="821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z w:val="22"/>
          <w:szCs w:val="22"/>
        </w:rPr>
        <w:t>[</w:t>
      </w:r>
      <w:r w:rsidRPr="00F65A01">
        <w:rPr>
          <w:rFonts w:asciiTheme="majorHAnsi" w:eastAsia="Verdana" w:hAnsiTheme="majorHAnsi" w:cs="Verdana"/>
          <w:spacing w:val="-6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-</w:t>
      </w:r>
      <w:r w:rsidRPr="00F65A01">
        <w:rPr>
          <w:rFonts w:asciiTheme="majorHAnsi" w:eastAsia="Verdana" w:hAnsiTheme="majorHAnsi" w:cs="Verdana"/>
          <w:sz w:val="22"/>
          <w:szCs w:val="22"/>
        </w:rPr>
        <w:t>hous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,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ug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2009</w:t>
      </w:r>
      <w:r w:rsidRPr="00F65A01">
        <w:rPr>
          <w:rFonts w:asciiTheme="majorHAnsi" w:eastAsia="Verdana" w:hAnsiTheme="majorHAnsi" w:cs="Verdana"/>
          <w:sz w:val="22"/>
          <w:szCs w:val="22"/>
        </w:rPr>
        <w:t>]</w:t>
      </w:r>
    </w:p>
    <w:p w14:paraId="48FE1C5C" w14:textId="77777777" w:rsidR="00CA78A1" w:rsidRPr="00F65A01" w:rsidRDefault="00AA735B">
      <w:pPr>
        <w:spacing w:line="240" w:lineRule="exact"/>
        <w:ind w:left="821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z w:val="22"/>
          <w:szCs w:val="22"/>
        </w:rPr>
        <w:t>B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ee</w:t>
      </w:r>
      <w:r w:rsidRPr="00F65A01">
        <w:rPr>
          <w:rFonts w:asciiTheme="majorHAnsi" w:eastAsia="Verdana" w:hAnsiTheme="majorHAnsi" w:cs="Verdana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59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s </w:t>
      </w:r>
      <w:r w:rsidRPr="00F65A01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w w:val="114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5"/>
          <w:w w:val="114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1"/>
          <w:w w:val="114"/>
          <w:sz w:val="22"/>
          <w:szCs w:val="22"/>
        </w:rPr>
        <w:t>ai</w:t>
      </w:r>
      <w:r w:rsidRPr="00F65A01">
        <w:rPr>
          <w:rFonts w:asciiTheme="majorHAnsi" w:eastAsia="Verdana" w:hAnsiTheme="majorHAnsi" w:cs="Verdana"/>
          <w:spacing w:val="-5"/>
          <w:w w:val="114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1"/>
          <w:w w:val="114"/>
          <w:sz w:val="22"/>
          <w:szCs w:val="22"/>
        </w:rPr>
        <w:t>in</w:t>
      </w:r>
      <w:r w:rsidRPr="00F65A01">
        <w:rPr>
          <w:rFonts w:asciiTheme="majorHAnsi" w:eastAsia="Verdana" w:hAnsiTheme="majorHAnsi" w:cs="Verdana"/>
          <w:w w:val="114"/>
          <w:sz w:val="22"/>
          <w:szCs w:val="22"/>
        </w:rPr>
        <w:t>g</w:t>
      </w:r>
      <w:r w:rsidRPr="00F65A01">
        <w:rPr>
          <w:rFonts w:asciiTheme="majorHAnsi" w:eastAsia="Verdana" w:hAnsiTheme="majorHAnsi" w:cs="Verdana"/>
          <w:spacing w:val="-3"/>
          <w:w w:val="114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[</w:t>
      </w:r>
      <w:r w:rsidRPr="00F65A01">
        <w:rPr>
          <w:rFonts w:asciiTheme="majorHAnsi" w:eastAsia="Verdana" w:hAnsiTheme="majorHAnsi" w:cs="Verdana"/>
          <w:spacing w:val="-6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-</w:t>
      </w:r>
      <w:r w:rsidRPr="00F65A01">
        <w:rPr>
          <w:rFonts w:asciiTheme="majorHAnsi" w:eastAsia="Verdana" w:hAnsiTheme="majorHAnsi" w:cs="Verdana"/>
          <w:sz w:val="22"/>
          <w:szCs w:val="22"/>
        </w:rPr>
        <w:t>hous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,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z w:val="22"/>
          <w:szCs w:val="22"/>
        </w:rPr>
        <w:t>ct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2004</w:t>
      </w:r>
      <w:r w:rsidRPr="00F65A01">
        <w:rPr>
          <w:rFonts w:asciiTheme="majorHAnsi" w:eastAsia="Verdana" w:hAnsiTheme="majorHAnsi" w:cs="Verdana"/>
          <w:sz w:val="22"/>
          <w:szCs w:val="22"/>
        </w:rPr>
        <w:t>]</w:t>
      </w:r>
    </w:p>
    <w:p w14:paraId="5792C36C" w14:textId="77777777" w:rsidR="00CA78A1" w:rsidRPr="00F65A01" w:rsidRDefault="00AA735B">
      <w:pPr>
        <w:spacing w:line="240" w:lineRule="exact"/>
        <w:ind w:left="821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w w:val="114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2"/>
          <w:w w:val="114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w w:val="114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2"/>
          <w:w w:val="114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w w:val="114"/>
          <w:sz w:val="22"/>
          <w:szCs w:val="22"/>
        </w:rPr>
        <w:t>B</w:t>
      </w:r>
      <w:r w:rsidRPr="00F65A01">
        <w:rPr>
          <w:rFonts w:asciiTheme="majorHAnsi" w:eastAsia="Verdana" w:hAnsiTheme="majorHAnsi" w:cs="Verdana"/>
          <w:spacing w:val="-10"/>
          <w:w w:val="114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h </w:t>
      </w:r>
      <w:r w:rsidRPr="00F65A01">
        <w:rPr>
          <w:rFonts w:asciiTheme="majorHAnsi" w:eastAsia="Verdana" w:hAnsiTheme="majorHAnsi" w:cs="Verdana"/>
          <w:spacing w:val="4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49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7"/>
          <w:w w:val="112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2"/>
          <w:w w:val="112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1"/>
          <w:w w:val="112"/>
          <w:sz w:val="22"/>
          <w:szCs w:val="22"/>
        </w:rPr>
        <w:t>un</w:t>
      </w:r>
      <w:r w:rsidRPr="00F65A01">
        <w:rPr>
          <w:rFonts w:asciiTheme="majorHAnsi" w:eastAsia="Verdana" w:hAnsiTheme="majorHAnsi" w:cs="Verdana"/>
          <w:spacing w:val="-6"/>
          <w:w w:val="112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2"/>
          <w:w w:val="11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w w:val="11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7"/>
          <w:w w:val="112"/>
          <w:sz w:val="22"/>
          <w:szCs w:val="22"/>
        </w:rPr>
        <w:t>b</w:t>
      </w:r>
      <w:r w:rsidRPr="00F65A01">
        <w:rPr>
          <w:rFonts w:asciiTheme="majorHAnsi" w:eastAsia="Verdana" w:hAnsiTheme="majorHAnsi" w:cs="Verdana"/>
          <w:spacing w:val="2"/>
          <w:w w:val="11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1"/>
          <w:w w:val="112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3"/>
          <w:w w:val="11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1"/>
          <w:w w:val="112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w w:val="112"/>
          <w:sz w:val="22"/>
          <w:szCs w:val="22"/>
        </w:rPr>
        <w:t>ce</w:t>
      </w:r>
      <w:r w:rsidRPr="00F65A01">
        <w:rPr>
          <w:rFonts w:asciiTheme="majorHAnsi" w:eastAsia="Verdana" w:hAnsiTheme="majorHAnsi" w:cs="Verdana"/>
          <w:spacing w:val="-3"/>
          <w:w w:val="11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48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7"/>
          <w:w w:val="11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1"/>
          <w:w w:val="11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w w:val="113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2"/>
          <w:w w:val="113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1"/>
          <w:w w:val="113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6"/>
          <w:w w:val="113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2"/>
          <w:w w:val="113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w w:val="113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-2"/>
          <w:w w:val="113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[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X</w:t>
      </w:r>
      <w:r w:rsidRPr="00F65A01">
        <w:rPr>
          <w:rFonts w:asciiTheme="majorHAnsi" w:eastAsia="Verdana" w:hAnsiTheme="majorHAnsi" w:cs="Verdana"/>
          <w:spacing w:val="-6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B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ra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z w:val="22"/>
          <w:szCs w:val="22"/>
        </w:rPr>
        <w:t>g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z w:val="22"/>
          <w:szCs w:val="22"/>
        </w:rPr>
        <w:t>,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s 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2003</w:t>
      </w:r>
      <w:r w:rsidRPr="00F65A01">
        <w:rPr>
          <w:rFonts w:asciiTheme="majorHAnsi" w:eastAsia="Verdana" w:hAnsiTheme="majorHAnsi" w:cs="Verdana"/>
          <w:sz w:val="22"/>
          <w:szCs w:val="22"/>
        </w:rPr>
        <w:t>]</w:t>
      </w:r>
    </w:p>
    <w:p w14:paraId="345FE372" w14:textId="77777777" w:rsidR="00CA78A1" w:rsidRPr="00F65A01" w:rsidRDefault="00AA735B">
      <w:pPr>
        <w:spacing w:line="240" w:lineRule="exact"/>
        <w:ind w:left="821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48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an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48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LL</w:t>
      </w:r>
      <w:r w:rsidRPr="00F65A01">
        <w:rPr>
          <w:rFonts w:asciiTheme="majorHAnsi" w:eastAsia="Verdana" w:hAnsiTheme="majorHAnsi" w:cs="Verdana"/>
          <w:sz w:val="22"/>
          <w:szCs w:val="22"/>
        </w:rPr>
        <w:t>OP</w:t>
      </w:r>
      <w:r w:rsidRPr="00F65A01">
        <w:rPr>
          <w:rFonts w:asciiTheme="majorHAnsi" w:eastAsia="Verdana" w:hAnsiTheme="majorHAnsi" w:cs="Verdana"/>
          <w:spacing w:val="74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7"/>
          <w:w w:val="114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2"/>
          <w:w w:val="114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w w:val="114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6"/>
          <w:w w:val="114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1"/>
          <w:w w:val="114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2"/>
          <w:w w:val="114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pacing w:val="-3"/>
          <w:w w:val="114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w w:val="114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1"/>
          <w:w w:val="114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6"/>
          <w:w w:val="114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2"/>
          <w:w w:val="114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w w:val="114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-12"/>
          <w:w w:val="114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4"/>
          <w:sz w:val="22"/>
          <w:szCs w:val="22"/>
        </w:rPr>
        <w:t>[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X</w:t>
      </w:r>
      <w:r w:rsidRPr="00F65A01">
        <w:rPr>
          <w:rFonts w:asciiTheme="majorHAnsi" w:eastAsia="Verdana" w:hAnsiTheme="majorHAnsi" w:cs="Verdana"/>
          <w:spacing w:val="-6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B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ra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ng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.</w:t>
      </w:r>
      <w:r w:rsidRPr="00F65A01">
        <w:rPr>
          <w:rFonts w:asciiTheme="majorHAnsi" w:eastAsia="Verdana" w:hAnsiTheme="majorHAnsi" w:cs="Verdana"/>
          <w:sz w:val="22"/>
          <w:szCs w:val="22"/>
        </w:rPr>
        <w:t>,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s 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2003</w:t>
      </w:r>
      <w:r w:rsidRPr="00F65A01">
        <w:rPr>
          <w:rFonts w:asciiTheme="majorHAnsi" w:eastAsia="Verdana" w:hAnsiTheme="majorHAnsi" w:cs="Verdana"/>
          <w:sz w:val="22"/>
          <w:szCs w:val="22"/>
        </w:rPr>
        <w:t>]</w:t>
      </w:r>
    </w:p>
    <w:p w14:paraId="5DA564C1" w14:textId="77777777" w:rsidR="00CA78A1" w:rsidRPr="00F65A01" w:rsidRDefault="00AA735B">
      <w:pPr>
        <w:spacing w:line="240" w:lineRule="exact"/>
        <w:ind w:left="821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t 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48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28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4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z w:val="22"/>
          <w:szCs w:val="22"/>
        </w:rPr>
        <w:t>k</w:t>
      </w:r>
      <w:r w:rsidRPr="00F65A01">
        <w:rPr>
          <w:rFonts w:asciiTheme="majorHAnsi" w:eastAsia="Verdana" w:hAnsiTheme="majorHAnsi" w:cs="Verdana"/>
          <w:spacing w:val="76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w w:val="114"/>
          <w:sz w:val="22"/>
          <w:szCs w:val="22"/>
        </w:rPr>
        <w:t>[</w:t>
      </w:r>
      <w:r w:rsidRPr="00F65A01">
        <w:rPr>
          <w:rFonts w:asciiTheme="majorHAnsi" w:eastAsia="Verdana" w:hAnsiTheme="majorHAnsi" w:cs="Verdana"/>
          <w:spacing w:val="-1"/>
          <w:w w:val="114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w w:val="114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1"/>
          <w:w w:val="114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6"/>
          <w:w w:val="114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1"/>
          <w:w w:val="114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w w:val="114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3"/>
          <w:w w:val="114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1"/>
          <w:w w:val="114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w w:val="114"/>
          <w:sz w:val="22"/>
          <w:szCs w:val="22"/>
        </w:rPr>
        <w:t>y]</w:t>
      </w:r>
      <w:r w:rsidRPr="00F65A01">
        <w:rPr>
          <w:rFonts w:asciiTheme="majorHAnsi" w:eastAsia="Verdana" w:hAnsiTheme="majorHAnsi" w:cs="Verdana"/>
          <w:spacing w:val="-2"/>
          <w:w w:val="114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6"/>
          <w:w w:val="114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2"/>
          <w:w w:val="114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w w:val="114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6"/>
          <w:w w:val="114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1"/>
          <w:w w:val="114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2"/>
          <w:w w:val="114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pacing w:val="1"/>
          <w:w w:val="114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w w:val="114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1"/>
          <w:w w:val="114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6"/>
          <w:w w:val="114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w w:val="114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1"/>
          <w:w w:val="114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[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John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b</w:t>
      </w:r>
      <w:r w:rsidRPr="00F65A01">
        <w:rPr>
          <w:rFonts w:asciiTheme="majorHAnsi" w:eastAsia="Verdana" w:hAnsiTheme="majorHAnsi" w:cs="Verdana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nc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,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Fe</w:t>
      </w:r>
      <w:r w:rsidRPr="00F65A01">
        <w:rPr>
          <w:rFonts w:asciiTheme="majorHAnsi" w:eastAsia="Verdana" w:hAnsiTheme="majorHAnsi" w:cs="Verdana"/>
          <w:sz w:val="22"/>
          <w:szCs w:val="22"/>
        </w:rPr>
        <w:t>b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2003</w:t>
      </w:r>
      <w:r w:rsidRPr="00F65A01">
        <w:rPr>
          <w:rFonts w:asciiTheme="majorHAnsi" w:eastAsia="Verdana" w:hAnsiTheme="majorHAnsi" w:cs="Verdana"/>
          <w:sz w:val="22"/>
          <w:szCs w:val="22"/>
        </w:rPr>
        <w:t>]</w:t>
      </w:r>
    </w:p>
    <w:p w14:paraId="2D171FE0" w14:textId="77777777" w:rsidR="00CA78A1" w:rsidRPr="00F65A01" w:rsidRDefault="00CA78A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B2E8D18" w14:textId="77777777" w:rsidR="00CA78A1" w:rsidRPr="00F65A01" w:rsidRDefault="00CA78A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3E7BED0" w14:textId="77777777" w:rsidR="00CA78A1" w:rsidRPr="00F65A01" w:rsidRDefault="00CA78A1">
      <w:pPr>
        <w:spacing w:before="9" w:line="240" w:lineRule="exact"/>
        <w:rPr>
          <w:rFonts w:asciiTheme="majorHAnsi" w:hAnsiTheme="majorHAnsi"/>
          <w:sz w:val="22"/>
          <w:szCs w:val="22"/>
        </w:rPr>
      </w:pPr>
    </w:p>
    <w:p w14:paraId="1C901D63" w14:textId="77777777" w:rsidR="00CA78A1" w:rsidRPr="00F65A01" w:rsidRDefault="00AA735B">
      <w:pPr>
        <w:ind w:left="101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pacing w:val="-2"/>
          <w:w w:val="108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1"/>
          <w:w w:val="108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-2"/>
          <w:w w:val="111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pacing w:val="-1"/>
          <w:w w:val="104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1"/>
          <w:w w:val="114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2"/>
          <w:w w:val="111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w w:val="130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1"/>
          <w:w w:val="108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w w:val="113"/>
          <w:sz w:val="22"/>
          <w:szCs w:val="22"/>
        </w:rPr>
        <w:t>N</w:t>
      </w:r>
    </w:p>
    <w:p w14:paraId="5FC42120" w14:textId="77777777" w:rsidR="00CA78A1" w:rsidRPr="00F65A01" w:rsidRDefault="00AA735B">
      <w:pPr>
        <w:spacing w:before="59"/>
        <w:ind w:left="101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z w:val="22"/>
          <w:szCs w:val="22"/>
        </w:rPr>
        <w:t>4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G</w:t>
      </w:r>
      <w:r w:rsidRPr="00F65A01">
        <w:rPr>
          <w:rFonts w:asciiTheme="majorHAnsi" w:eastAsia="Verdana" w:hAnsiTheme="majorHAnsi" w:cs="Verdana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Es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En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g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li</w:t>
      </w:r>
      <w:r w:rsidRPr="00F65A01">
        <w:rPr>
          <w:rFonts w:asciiTheme="majorHAnsi" w:eastAsia="Verdana" w:hAnsiTheme="majorHAnsi" w:cs="Verdana"/>
          <w:sz w:val="22"/>
          <w:szCs w:val="22"/>
        </w:rPr>
        <w:t>sh,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M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th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cs,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nce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nd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B</w:t>
      </w:r>
      <w:r w:rsidRPr="00F65A01">
        <w:rPr>
          <w:rFonts w:asciiTheme="majorHAnsi" w:eastAsia="Verdana" w:hAnsiTheme="majorHAnsi" w:cs="Verdana"/>
          <w:sz w:val="22"/>
          <w:szCs w:val="22"/>
        </w:rPr>
        <w:t>us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ss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z w:val="22"/>
          <w:szCs w:val="22"/>
        </w:rPr>
        <w:t>tu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s -</w:t>
      </w:r>
      <w:r w:rsidRPr="00F65A01">
        <w:rPr>
          <w:rFonts w:asciiTheme="majorHAnsi" w:eastAsia="Verdana" w:hAnsiTheme="majorHAnsi" w:cs="Verdana"/>
          <w:spacing w:val="-5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VW</w:t>
      </w:r>
      <w:r w:rsidRPr="00F65A01">
        <w:rPr>
          <w:rFonts w:asciiTheme="majorHAnsi" w:eastAsia="Verdana" w:hAnsiTheme="majorHAnsi" w:cs="Verdana"/>
          <w:sz w:val="22"/>
          <w:szCs w:val="22"/>
        </w:rPr>
        <w:t>X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 xml:space="preserve"> H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g</w:t>
      </w:r>
      <w:r w:rsidRPr="00F65A01">
        <w:rPr>
          <w:rFonts w:asciiTheme="majorHAnsi" w:eastAsia="Verdana" w:hAnsiTheme="majorHAnsi" w:cs="Verdana"/>
          <w:sz w:val="22"/>
          <w:szCs w:val="22"/>
        </w:rPr>
        <w:t>h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z w:val="22"/>
          <w:szCs w:val="22"/>
        </w:rPr>
        <w:t>choo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z w:val="22"/>
          <w:szCs w:val="22"/>
        </w:rPr>
        <w:t>,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y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-</w:t>
      </w:r>
    </w:p>
    <w:p w14:paraId="0237B161" w14:textId="77777777" w:rsidR="00CA78A1" w:rsidRPr="00F65A01" w:rsidRDefault="00AA735B">
      <w:pPr>
        <w:spacing w:before="1"/>
        <w:ind w:left="101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199</w:t>
      </w:r>
      <w:r w:rsidRPr="00F65A01">
        <w:rPr>
          <w:rFonts w:asciiTheme="majorHAnsi" w:eastAsia="Verdana" w:hAnsiTheme="majorHAnsi" w:cs="Verdana"/>
          <w:sz w:val="22"/>
          <w:szCs w:val="22"/>
        </w:rPr>
        <w:t>7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–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200</w:t>
      </w:r>
      <w:r w:rsidRPr="00F65A01">
        <w:rPr>
          <w:rFonts w:asciiTheme="majorHAnsi" w:eastAsia="Verdana" w:hAnsiTheme="majorHAnsi" w:cs="Verdana"/>
          <w:sz w:val="22"/>
          <w:szCs w:val="22"/>
        </w:rPr>
        <w:t>2</w:t>
      </w:r>
    </w:p>
    <w:p w14:paraId="2D9C872B" w14:textId="77777777" w:rsidR="00CA78A1" w:rsidRPr="00F65A01" w:rsidRDefault="00CA78A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8FA478D" w14:textId="77777777" w:rsidR="00CA78A1" w:rsidRPr="00F65A01" w:rsidRDefault="00CA78A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497CF47" w14:textId="77777777" w:rsidR="00CA78A1" w:rsidRPr="00F65A01" w:rsidRDefault="00CA78A1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2EF7B594" w14:textId="77777777" w:rsidR="00CA78A1" w:rsidRPr="00F65A01" w:rsidRDefault="00AA735B">
      <w:pPr>
        <w:ind w:left="101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pacing w:val="1"/>
          <w:w w:val="113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1"/>
          <w:w w:val="113"/>
          <w:sz w:val="22"/>
          <w:szCs w:val="22"/>
        </w:rPr>
        <w:t>DD</w:t>
      </w:r>
      <w:r w:rsidRPr="00F65A01">
        <w:rPr>
          <w:rFonts w:asciiTheme="majorHAnsi" w:eastAsia="Verdana" w:hAnsiTheme="majorHAnsi" w:cs="Verdana"/>
          <w:w w:val="11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2"/>
          <w:w w:val="113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1"/>
          <w:w w:val="11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w w:val="113"/>
          <w:sz w:val="22"/>
          <w:szCs w:val="22"/>
        </w:rPr>
        <w:t>ON</w:t>
      </w:r>
      <w:r w:rsidRPr="00F65A01">
        <w:rPr>
          <w:rFonts w:asciiTheme="majorHAnsi" w:eastAsia="Verdana" w:hAnsiTheme="majorHAnsi" w:cs="Verdana"/>
          <w:spacing w:val="1"/>
          <w:w w:val="113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w w:val="11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19"/>
          <w:w w:val="113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w w:val="130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w w:val="113"/>
          <w:sz w:val="22"/>
          <w:szCs w:val="22"/>
        </w:rPr>
        <w:t>NF</w:t>
      </w:r>
      <w:r w:rsidRPr="00F65A01">
        <w:rPr>
          <w:rFonts w:asciiTheme="majorHAnsi" w:eastAsia="Verdana" w:hAnsiTheme="majorHAnsi" w:cs="Verdana"/>
          <w:w w:val="108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-5"/>
          <w:w w:val="11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2"/>
          <w:w w:val="112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pacing w:val="2"/>
          <w:w w:val="114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2"/>
          <w:w w:val="111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w w:val="130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w w:val="108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w w:val="113"/>
          <w:sz w:val="22"/>
          <w:szCs w:val="22"/>
        </w:rPr>
        <w:t>N</w:t>
      </w:r>
    </w:p>
    <w:p w14:paraId="6FFDBFFC" w14:textId="77777777" w:rsidR="00CA78A1" w:rsidRPr="00F65A01" w:rsidRDefault="00AA735B">
      <w:pPr>
        <w:spacing w:before="54"/>
        <w:ind w:left="830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pacing w:val="-12"/>
          <w:sz w:val="22"/>
          <w:szCs w:val="22"/>
        </w:rPr>
        <w:t>V</w:t>
      </w:r>
      <w:r w:rsidRPr="00F65A01">
        <w:rPr>
          <w:rFonts w:asciiTheme="majorHAnsi" w:eastAsia="Verdana" w:hAnsiTheme="majorHAnsi" w:cs="Verdana"/>
          <w:spacing w:val="-4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-1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10"/>
          <w:sz w:val="22"/>
          <w:szCs w:val="22"/>
        </w:rPr>
        <w:t>unt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>ar</w:t>
      </w:r>
      <w:r w:rsidRPr="00F65A01">
        <w:rPr>
          <w:rFonts w:asciiTheme="majorHAnsi" w:eastAsia="Verdana" w:hAnsiTheme="majorHAnsi" w:cs="Verdana"/>
          <w:sz w:val="22"/>
          <w:szCs w:val="22"/>
        </w:rPr>
        <w:t>y</w:t>
      </w:r>
      <w:r w:rsidRPr="00F65A01">
        <w:rPr>
          <w:rFonts w:asciiTheme="majorHAnsi" w:eastAsia="Verdana" w:hAnsiTheme="majorHAnsi" w:cs="Verdana"/>
          <w:spacing w:val="-2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pacing w:val="-9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11"/>
          <w:sz w:val="22"/>
          <w:szCs w:val="22"/>
        </w:rPr>
        <w:t>k</w:t>
      </w:r>
      <w:r w:rsidRPr="00F65A01">
        <w:rPr>
          <w:rFonts w:asciiTheme="majorHAnsi" w:eastAsia="Verdana" w:hAnsiTheme="majorHAnsi" w:cs="Verdana"/>
          <w:sz w:val="22"/>
          <w:szCs w:val="22"/>
        </w:rPr>
        <w:t>:</w:t>
      </w:r>
      <w:r w:rsidRPr="00F65A01">
        <w:rPr>
          <w:rFonts w:asciiTheme="majorHAnsi" w:eastAsia="Verdana" w:hAnsiTheme="majorHAnsi" w:cs="Verdana"/>
          <w:spacing w:val="-24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>Ma</w:t>
      </w:r>
      <w:r w:rsidRPr="00F65A01">
        <w:rPr>
          <w:rFonts w:asciiTheme="majorHAnsi" w:eastAsia="Verdana" w:hAnsiTheme="majorHAnsi" w:cs="Verdana"/>
          <w:spacing w:val="-12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10"/>
          <w:sz w:val="22"/>
          <w:szCs w:val="22"/>
        </w:rPr>
        <w:t>nt</w:t>
      </w:r>
      <w:r w:rsidRPr="00F65A01">
        <w:rPr>
          <w:rFonts w:asciiTheme="majorHAnsi" w:eastAsia="Verdana" w:hAnsiTheme="majorHAnsi" w:cs="Verdana"/>
          <w:spacing w:val="-11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10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10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9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26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>w</w:t>
      </w:r>
      <w:r w:rsidRPr="00F65A01">
        <w:rPr>
          <w:rFonts w:asciiTheme="majorHAnsi" w:eastAsia="Verdana" w:hAnsiTheme="majorHAnsi" w:cs="Verdana"/>
          <w:spacing w:val="-9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11"/>
          <w:sz w:val="22"/>
          <w:szCs w:val="22"/>
        </w:rPr>
        <w:t>k</w:t>
      </w:r>
      <w:r w:rsidRPr="00F65A01">
        <w:rPr>
          <w:rFonts w:asciiTheme="majorHAnsi" w:eastAsia="Verdana" w:hAnsiTheme="majorHAnsi" w:cs="Verdana"/>
          <w:spacing w:val="-1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23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25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7"/>
          <w:sz w:val="22"/>
          <w:szCs w:val="22"/>
        </w:rPr>
        <w:t>X</w:t>
      </w:r>
      <w:r w:rsidRPr="00F65A01">
        <w:rPr>
          <w:rFonts w:asciiTheme="majorHAnsi" w:eastAsia="Verdana" w:hAnsiTheme="majorHAnsi" w:cs="Verdana"/>
          <w:spacing w:val="-15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z w:val="22"/>
          <w:szCs w:val="22"/>
        </w:rPr>
        <w:t>G</w:t>
      </w:r>
      <w:r w:rsidRPr="00F65A01">
        <w:rPr>
          <w:rFonts w:asciiTheme="majorHAnsi" w:eastAsia="Verdana" w:hAnsiTheme="majorHAnsi" w:cs="Verdana"/>
          <w:spacing w:val="-18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2"/>
          <w:sz w:val="22"/>
          <w:szCs w:val="22"/>
        </w:rPr>
        <w:t>H</w:t>
      </w:r>
      <w:r w:rsidRPr="00F65A01">
        <w:rPr>
          <w:rFonts w:asciiTheme="majorHAnsi" w:eastAsia="Verdana" w:hAnsiTheme="majorHAnsi" w:cs="Verdana"/>
          <w:spacing w:val="-9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-10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pacing w:val="-9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-12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10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z w:val="22"/>
          <w:szCs w:val="22"/>
        </w:rPr>
        <w:t>g</w:t>
      </w:r>
      <w:r w:rsidRPr="00F65A01">
        <w:rPr>
          <w:rFonts w:asciiTheme="majorHAnsi" w:eastAsia="Verdana" w:hAnsiTheme="majorHAnsi" w:cs="Verdana"/>
          <w:spacing w:val="-18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13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14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-9"/>
          <w:sz w:val="22"/>
          <w:szCs w:val="22"/>
        </w:rPr>
        <w:t>j</w:t>
      </w:r>
      <w:r w:rsidRPr="00F65A01">
        <w:rPr>
          <w:rFonts w:asciiTheme="majorHAnsi" w:eastAsia="Verdana" w:hAnsiTheme="majorHAnsi" w:cs="Verdana"/>
          <w:spacing w:val="-11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9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-11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z w:val="22"/>
          <w:szCs w:val="22"/>
        </w:rPr>
        <w:t>,</w:t>
      </w:r>
      <w:r w:rsidRPr="00F65A01">
        <w:rPr>
          <w:rFonts w:asciiTheme="majorHAnsi" w:eastAsia="Verdana" w:hAnsiTheme="majorHAnsi" w:cs="Verdana"/>
          <w:spacing w:val="-18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8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11"/>
          <w:sz w:val="22"/>
          <w:szCs w:val="22"/>
        </w:rPr>
        <w:t>ee</w:t>
      </w:r>
      <w:r w:rsidRPr="00F65A01">
        <w:rPr>
          <w:rFonts w:asciiTheme="majorHAnsi" w:eastAsia="Verdana" w:hAnsiTheme="majorHAnsi" w:cs="Verdana"/>
          <w:spacing w:val="-13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z w:val="22"/>
          <w:szCs w:val="22"/>
        </w:rPr>
        <w:t>s</w:t>
      </w:r>
    </w:p>
    <w:p w14:paraId="74BB22DA" w14:textId="77777777" w:rsidR="00CA78A1" w:rsidRPr="00F65A01" w:rsidRDefault="00AA735B">
      <w:pPr>
        <w:spacing w:before="10" w:line="230" w:lineRule="auto"/>
        <w:ind w:left="830" w:right="4898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z w:val="22"/>
          <w:szCs w:val="22"/>
        </w:rPr>
        <w:t>oot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ba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ll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: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s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s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son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k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t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h</w:t>
      </w:r>
      <w:r w:rsidRPr="00F65A01">
        <w:rPr>
          <w:rFonts w:asciiTheme="majorHAnsi" w:eastAsia="Verdana" w:hAnsiTheme="majorHAnsi" w:cs="Verdana"/>
          <w:spacing w:val="5"/>
          <w:sz w:val="22"/>
          <w:szCs w:val="22"/>
        </w:rPr>
        <w:t>o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ld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r 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z w:val="22"/>
          <w:szCs w:val="22"/>
        </w:rPr>
        <w:t>us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c [J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zz</w:t>
      </w:r>
      <w:r w:rsidRPr="00F65A01">
        <w:rPr>
          <w:rFonts w:asciiTheme="majorHAnsi" w:eastAsia="Verdana" w:hAnsiTheme="majorHAnsi" w:cs="Verdana"/>
          <w:sz w:val="22"/>
          <w:szCs w:val="22"/>
        </w:rPr>
        <w:t>],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ad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ng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[</w:t>
      </w:r>
      <w:r w:rsidRPr="00F65A01">
        <w:rPr>
          <w:rFonts w:asciiTheme="majorHAnsi" w:eastAsia="Verdana" w:hAnsiTheme="majorHAnsi" w:cs="Verdana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F65A01">
        <w:rPr>
          <w:rFonts w:asciiTheme="majorHAnsi" w:eastAsia="Verdana" w:hAnsiTheme="majorHAnsi" w:cs="Verdana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no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v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z w:val="22"/>
          <w:szCs w:val="22"/>
        </w:rPr>
        <w:t>s],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y</w:t>
      </w:r>
      <w:r w:rsidRPr="00F65A01">
        <w:rPr>
          <w:rFonts w:asciiTheme="majorHAnsi" w:eastAsia="Verdana" w:hAnsiTheme="majorHAnsi" w:cs="Verdana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li</w:t>
      </w:r>
      <w:r w:rsidRPr="00F65A01">
        <w:rPr>
          <w:rFonts w:asciiTheme="majorHAnsi" w:eastAsia="Verdana" w:hAnsiTheme="majorHAnsi" w:cs="Verdana"/>
          <w:sz w:val="22"/>
          <w:szCs w:val="22"/>
        </w:rPr>
        <w:t xml:space="preserve">ng 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par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d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to</w:t>
      </w:r>
      <w:r w:rsidRPr="00F65A01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z w:val="22"/>
          <w:szCs w:val="22"/>
        </w:rPr>
        <w:t>oc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te</w:t>
      </w:r>
    </w:p>
    <w:p w14:paraId="4A34EC39" w14:textId="77777777" w:rsidR="00CA78A1" w:rsidRPr="00F65A01" w:rsidRDefault="00AA735B">
      <w:pPr>
        <w:spacing w:line="240" w:lineRule="exact"/>
        <w:ind w:left="830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dr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v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F65A01">
        <w:rPr>
          <w:rFonts w:asciiTheme="majorHAnsi" w:eastAsia="Verdana" w:hAnsiTheme="majorHAnsi" w:cs="Verdana"/>
          <w:sz w:val="22"/>
          <w:szCs w:val="22"/>
        </w:rPr>
        <w:t>ng</w:t>
      </w:r>
      <w:r w:rsidRPr="00F65A01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li</w:t>
      </w:r>
      <w:r w:rsidRPr="00F65A01">
        <w:rPr>
          <w:rFonts w:asciiTheme="majorHAnsi" w:eastAsia="Verdana" w:hAnsiTheme="majorHAnsi" w:cs="Verdana"/>
          <w:spacing w:val="5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nce</w:t>
      </w:r>
    </w:p>
    <w:p w14:paraId="6B571741" w14:textId="77777777" w:rsidR="00CA78A1" w:rsidRPr="00F65A01" w:rsidRDefault="00CA78A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723FC92" w14:textId="77777777" w:rsidR="00CA78A1" w:rsidRPr="00F65A01" w:rsidRDefault="00CA78A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A9D2C82" w14:textId="77777777" w:rsidR="00CA78A1" w:rsidRPr="00F65A01" w:rsidRDefault="00CA78A1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4AC124EF" w14:textId="77777777" w:rsidR="00CA78A1" w:rsidRPr="00F65A01" w:rsidRDefault="00AA735B">
      <w:pPr>
        <w:ind w:left="101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pacing w:val="-1"/>
          <w:w w:val="11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1"/>
          <w:w w:val="108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w w:val="113"/>
          <w:sz w:val="22"/>
          <w:szCs w:val="22"/>
        </w:rPr>
        <w:t>F</w:t>
      </w:r>
      <w:r w:rsidRPr="00F65A01">
        <w:rPr>
          <w:rFonts w:asciiTheme="majorHAnsi" w:eastAsia="Verdana" w:hAnsiTheme="majorHAnsi" w:cs="Verdana"/>
          <w:spacing w:val="-1"/>
          <w:w w:val="108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1"/>
          <w:w w:val="11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1"/>
          <w:w w:val="108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2"/>
          <w:w w:val="113"/>
          <w:sz w:val="22"/>
          <w:szCs w:val="22"/>
        </w:rPr>
        <w:t>N</w:t>
      </w:r>
      <w:r w:rsidRPr="00F65A01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C</w:t>
      </w:r>
      <w:r w:rsidRPr="00F65A01">
        <w:rPr>
          <w:rFonts w:asciiTheme="majorHAnsi" w:eastAsia="Verdana" w:hAnsiTheme="majorHAnsi" w:cs="Verdana"/>
          <w:spacing w:val="-1"/>
          <w:w w:val="108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w w:val="104"/>
          <w:sz w:val="22"/>
          <w:szCs w:val="22"/>
        </w:rPr>
        <w:t>S</w:t>
      </w:r>
    </w:p>
    <w:p w14:paraId="6EB2B705" w14:textId="77777777" w:rsidR="00CA78A1" w:rsidRPr="00F65A01" w:rsidRDefault="00CA78A1">
      <w:pPr>
        <w:spacing w:before="4" w:line="180" w:lineRule="exact"/>
        <w:rPr>
          <w:rFonts w:asciiTheme="majorHAnsi" w:hAnsiTheme="majorHAnsi"/>
          <w:sz w:val="22"/>
          <w:szCs w:val="22"/>
        </w:rPr>
      </w:pPr>
    </w:p>
    <w:p w14:paraId="59241E9F" w14:textId="77777777" w:rsidR="00CA78A1" w:rsidRPr="00F65A01" w:rsidRDefault="00AA735B">
      <w:pPr>
        <w:ind w:left="101"/>
        <w:rPr>
          <w:rFonts w:asciiTheme="majorHAnsi" w:eastAsia="Verdana" w:hAnsiTheme="majorHAnsi" w:cs="Verdana"/>
          <w:sz w:val="22"/>
          <w:szCs w:val="22"/>
        </w:rPr>
      </w:pP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>v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il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ab</w:t>
      </w:r>
      <w:r w:rsidRPr="00F65A01">
        <w:rPr>
          <w:rFonts w:asciiTheme="majorHAnsi" w:eastAsia="Verdana" w:hAnsiTheme="majorHAnsi" w:cs="Verdana"/>
          <w:spacing w:val="-3"/>
          <w:sz w:val="22"/>
          <w:szCs w:val="22"/>
        </w:rPr>
        <w:t>l</w:t>
      </w:r>
      <w:r w:rsidRPr="00F65A01">
        <w:rPr>
          <w:rFonts w:asciiTheme="majorHAnsi" w:eastAsia="Verdana" w:hAnsiTheme="majorHAnsi" w:cs="Verdana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z w:val="22"/>
          <w:szCs w:val="22"/>
        </w:rPr>
        <w:t>on</w:t>
      </w:r>
      <w:r w:rsidRPr="00F65A01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pacing w:val="2"/>
          <w:sz w:val="22"/>
          <w:szCs w:val="22"/>
        </w:rPr>
        <w:t>q</w:t>
      </w:r>
      <w:r w:rsidRPr="00F65A01">
        <w:rPr>
          <w:rFonts w:asciiTheme="majorHAnsi" w:eastAsia="Verdana" w:hAnsiTheme="majorHAnsi" w:cs="Verdana"/>
          <w:sz w:val="22"/>
          <w:szCs w:val="22"/>
        </w:rPr>
        <w:t>u</w:t>
      </w:r>
      <w:r w:rsidRPr="00F65A01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F65A01">
        <w:rPr>
          <w:rFonts w:asciiTheme="majorHAnsi" w:eastAsia="Verdana" w:hAnsiTheme="majorHAnsi" w:cs="Verdana"/>
          <w:sz w:val="22"/>
          <w:szCs w:val="22"/>
        </w:rPr>
        <w:t>st</w:t>
      </w:r>
    </w:p>
    <w:sectPr w:rsidR="00CA78A1" w:rsidRPr="00F65A01">
      <w:pgSz w:w="11900" w:h="16840"/>
      <w:pgMar w:top="1380" w:right="48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5E13E65"/>
    <w:multiLevelType w:val="multilevel"/>
    <w:tmpl w:val="EE52515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8A1"/>
    <w:rsid w:val="00AA735B"/>
    <w:rsid w:val="00CA78A1"/>
    <w:rsid w:val="00F6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,"/>
  <w:listSeparator w:val=";"/>
  <w14:docId w14:val="05A8A802"/>
  <w15:docId w15:val="{05A0608F-393A-46D9-87EB-167699EB8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2021-03-20T10:30:00Z</dcterms:created>
  <dcterms:modified xsi:type="dcterms:W3CDTF">2021-03-20T10:44:00Z</dcterms:modified>
</cp:coreProperties>
</file>